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D8B04D" w14:textId="70B3ABC8" w:rsidR="001D1ED0" w:rsidRPr="00381194" w:rsidRDefault="001D1ED0" w:rsidP="00AF301A">
      <w:pPr>
        <w:pStyle w:val="21"/>
        <w:shd w:val="clear" w:color="auto" w:fill="auto"/>
        <w:spacing w:after="286" w:line="240" w:lineRule="auto"/>
        <w:ind w:left="4678" w:right="300"/>
        <w:rPr>
          <w:rFonts w:ascii="Times New Roman" w:hAnsi="Times New Roman"/>
          <w:b w:val="0"/>
          <w:sz w:val="24"/>
          <w:szCs w:val="24"/>
        </w:rPr>
      </w:pPr>
      <w:r w:rsidRPr="00381194">
        <w:rPr>
          <w:rFonts w:ascii="Times New Roman" w:hAnsi="Times New Roman"/>
          <w:b w:val="0"/>
          <w:sz w:val="24"/>
          <w:szCs w:val="24"/>
        </w:rPr>
        <w:t>УТВЕРЖДЕНА</w:t>
      </w:r>
      <w:r w:rsidRPr="00381194">
        <w:rPr>
          <w:rFonts w:ascii="Times New Roman" w:hAnsi="Times New Roman"/>
          <w:b w:val="0"/>
          <w:sz w:val="24"/>
          <w:szCs w:val="24"/>
        </w:rPr>
        <w:br/>
        <w:t>постановлением администрации</w:t>
      </w:r>
      <w:r w:rsidRPr="00381194">
        <w:rPr>
          <w:rFonts w:ascii="Times New Roman" w:hAnsi="Times New Roman"/>
          <w:b w:val="0"/>
          <w:sz w:val="24"/>
          <w:szCs w:val="24"/>
        </w:rPr>
        <w:br/>
      </w:r>
      <w:r w:rsidR="00C17E21" w:rsidRPr="00381194">
        <w:rPr>
          <w:rFonts w:ascii="Times New Roman" w:hAnsi="Times New Roman"/>
          <w:b w:val="0"/>
          <w:sz w:val="24"/>
          <w:szCs w:val="24"/>
        </w:rPr>
        <w:t>Выгоничского</w:t>
      </w:r>
      <w:r w:rsidRPr="00381194">
        <w:rPr>
          <w:rFonts w:ascii="Times New Roman" w:hAnsi="Times New Roman"/>
          <w:b w:val="0"/>
          <w:sz w:val="24"/>
          <w:szCs w:val="24"/>
        </w:rPr>
        <w:t xml:space="preserve"> района</w:t>
      </w:r>
      <w:r w:rsidRPr="00381194">
        <w:rPr>
          <w:rFonts w:ascii="Times New Roman" w:hAnsi="Times New Roman"/>
          <w:b w:val="0"/>
          <w:sz w:val="24"/>
          <w:szCs w:val="24"/>
        </w:rPr>
        <w:br/>
      </w:r>
      <w:r w:rsidRPr="000D41A1">
        <w:rPr>
          <w:rFonts w:ascii="Times New Roman" w:hAnsi="Times New Roman"/>
          <w:b w:val="0"/>
          <w:sz w:val="24"/>
          <w:szCs w:val="24"/>
        </w:rPr>
        <w:t>от</w:t>
      </w:r>
      <w:r w:rsidR="00D60F8D" w:rsidRPr="000D41A1">
        <w:rPr>
          <w:rFonts w:ascii="Times New Roman" w:hAnsi="Times New Roman"/>
          <w:b w:val="0"/>
          <w:sz w:val="24"/>
          <w:szCs w:val="24"/>
        </w:rPr>
        <w:t xml:space="preserve"> </w:t>
      </w:r>
      <w:r w:rsidR="005F34D9">
        <w:rPr>
          <w:rFonts w:ascii="Times New Roman" w:hAnsi="Times New Roman"/>
          <w:b w:val="0"/>
          <w:sz w:val="24"/>
          <w:szCs w:val="24"/>
        </w:rPr>
        <w:t>15 декабря</w:t>
      </w:r>
      <w:r w:rsidR="00CC3EBD" w:rsidRPr="000D41A1">
        <w:rPr>
          <w:rFonts w:ascii="Times New Roman" w:hAnsi="Times New Roman"/>
          <w:b w:val="0"/>
          <w:sz w:val="24"/>
          <w:szCs w:val="24"/>
        </w:rPr>
        <w:t xml:space="preserve"> 2025</w:t>
      </w:r>
      <w:r w:rsidR="00D60F8D" w:rsidRPr="000D41A1">
        <w:rPr>
          <w:rFonts w:ascii="Times New Roman" w:hAnsi="Times New Roman"/>
          <w:b w:val="0"/>
          <w:sz w:val="24"/>
          <w:szCs w:val="24"/>
        </w:rPr>
        <w:t xml:space="preserve"> года №</w:t>
      </w:r>
      <w:r w:rsidR="005F34D9">
        <w:rPr>
          <w:rFonts w:ascii="Times New Roman" w:hAnsi="Times New Roman"/>
          <w:b w:val="0"/>
          <w:sz w:val="24"/>
          <w:szCs w:val="24"/>
        </w:rPr>
        <w:t xml:space="preserve"> 712</w:t>
      </w:r>
      <w:bookmarkStart w:id="0" w:name="_GoBack"/>
      <w:bookmarkEnd w:id="0"/>
    </w:p>
    <w:p w14:paraId="0411256E" w14:textId="77777777" w:rsidR="00E91E3D" w:rsidRPr="00381194" w:rsidRDefault="00E91E3D" w:rsidP="00C17E21">
      <w:pPr>
        <w:pStyle w:val="21"/>
        <w:shd w:val="clear" w:color="auto" w:fill="auto"/>
        <w:spacing w:after="0" w:line="240" w:lineRule="auto"/>
        <w:ind w:left="40" w:right="300"/>
        <w:rPr>
          <w:rFonts w:ascii="Times New Roman" w:hAnsi="Times New Roman"/>
          <w:sz w:val="28"/>
          <w:szCs w:val="28"/>
        </w:rPr>
      </w:pPr>
    </w:p>
    <w:p w14:paraId="3DDEF5CE" w14:textId="77777777" w:rsidR="00030A18" w:rsidRPr="00381194" w:rsidRDefault="00030A18" w:rsidP="00C17E21">
      <w:pPr>
        <w:pStyle w:val="21"/>
        <w:shd w:val="clear" w:color="auto" w:fill="auto"/>
        <w:spacing w:after="0" w:line="240" w:lineRule="auto"/>
        <w:ind w:left="40" w:right="300"/>
        <w:rPr>
          <w:rFonts w:ascii="Times New Roman" w:hAnsi="Times New Roman"/>
          <w:sz w:val="28"/>
          <w:szCs w:val="28"/>
        </w:rPr>
      </w:pPr>
    </w:p>
    <w:p w14:paraId="262C8B0B" w14:textId="0164C285" w:rsidR="00C17E21" w:rsidRPr="00381194" w:rsidRDefault="0087169F" w:rsidP="00C17E21">
      <w:pPr>
        <w:pStyle w:val="21"/>
        <w:shd w:val="clear" w:color="auto" w:fill="auto"/>
        <w:spacing w:after="0" w:line="240" w:lineRule="auto"/>
        <w:ind w:left="40" w:right="300"/>
        <w:rPr>
          <w:rFonts w:ascii="Times New Roman" w:hAnsi="Times New Roman"/>
          <w:sz w:val="28"/>
          <w:szCs w:val="28"/>
        </w:rPr>
      </w:pPr>
      <w:r w:rsidRPr="00381194">
        <w:rPr>
          <w:rFonts w:ascii="Times New Roman" w:hAnsi="Times New Roman"/>
          <w:sz w:val="28"/>
          <w:szCs w:val="28"/>
        </w:rPr>
        <w:t>Целевая</w:t>
      </w:r>
      <w:r w:rsidR="001D1ED0" w:rsidRPr="00381194">
        <w:rPr>
          <w:rFonts w:ascii="Times New Roman" w:hAnsi="Times New Roman"/>
          <w:sz w:val="28"/>
          <w:szCs w:val="28"/>
        </w:rPr>
        <w:t xml:space="preserve"> программа «Профил</w:t>
      </w:r>
      <w:r w:rsidR="00C17E21" w:rsidRPr="00381194">
        <w:rPr>
          <w:rFonts w:ascii="Times New Roman" w:hAnsi="Times New Roman"/>
          <w:sz w:val="28"/>
          <w:szCs w:val="28"/>
        </w:rPr>
        <w:t xml:space="preserve">актика терроризма </w:t>
      </w:r>
    </w:p>
    <w:p w14:paraId="24090A44" w14:textId="42379C4D" w:rsidR="00C17E21" w:rsidRPr="00381194" w:rsidRDefault="00C17E21" w:rsidP="00C17E21">
      <w:pPr>
        <w:pStyle w:val="21"/>
        <w:shd w:val="clear" w:color="auto" w:fill="auto"/>
        <w:spacing w:after="0" w:line="240" w:lineRule="auto"/>
        <w:ind w:left="40" w:right="300"/>
        <w:rPr>
          <w:rFonts w:ascii="Times New Roman" w:hAnsi="Times New Roman"/>
          <w:sz w:val="28"/>
          <w:szCs w:val="28"/>
        </w:rPr>
      </w:pPr>
      <w:r w:rsidRPr="00381194">
        <w:rPr>
          <w:rFonts w:ascii="Times New Roman" w:hAnsi="Times New Roman"/>
          <w:sz w:val="28"/>
          <w:szCs w:val="28"/>
        </w:rPr>
        <w:t>и экстремизма, а также минимизаци</w:t>
      </w:r>
      <w:r w:rsidR="00334C10" w:rsidRPr="00381194">
        <w:rPr>
          <w:rFonts w:ascii="Times New Roman" w:hAnsi="Times New Roman"/>
          <w:sz w:val="28"/>
          <w:szCs w:val="28"/>
        </w:rPr>
        <w:t>я</w:t>
      </w:r>
      <w:r w:rsidRPr="00381194">
        <w:rPr>
          <w:rFonts w:ascii="Times New Roman" w:hAnsi="Times New Roman"/>
          <w:sz w:val="28"/>
          <w:szCs w:val="28"/>
        </w:rPr>
        <w:t xml:space="preserve"> и (или) ликвидаци</w:t>
      </w:r>
      <w:r w:rsidR="00334C10" w:rsidRPr="00381194">
        <w:rPr>
          <w:rFonts w:ascii="Times New Roman" w:hAnsi="Times New Roman"/>
          <w:sz w:val="28"/>
          <w:szCs w:val="28"/>
        </w:rPr>
        <w:t>я</w:t>
      </w:r>
      <w:r w:rsidRPr="00381194">
        <w:rPr>
          <w:rFonts w:ascii="Times New Roman" w:hAnsi="Times New Roman"/>
          <w:sz w:val="28"/>
          <w:szCs w:val="28"/>
        </w:rPr>
        <w:t xml:space="preserve"> </w:t>
      </w:r>
    </w:p>
    <w:p w14:paraId="5FA0E81F" w14:textId="49213802" w:rsidR="00C17E21" w:rsidRPr="00381194" w:rsidRDefault="00C17E21" w:rsidP="00C17E21">
      <w:pPr>
        <w:pStyle w:val="21"/>
        <w:shd w:val="clear" w:color="auto" w:fill="auto"/>
        <w:spacing w:after="0" w:line="240" w:lineRule="auto"/>
        <w:ind w:left="40" w:right="300"/>
        <w:rPr>
          <w:rFonts w:ascii="Times New Roman" w:hAnsi="Times New Roman"/>
          <w:sz w:val="28"/>
          <w:szCs w:val="28"/>
        </w:rPr>
      </w:pPr>
      <w:r w:rsidRPr="00381194">
        <w:rPr>
          <w:rFonts w:ascii="Times New Roman" w:hAnsi="Times New Roman"/>
          <w:sz w:val="28"/>
          <w:szCs w:val="28"/>
        </w:rPr>
        <w:t>последствий проявлени</w:t>
      </w:r>
      <w:r w:rsidR="00334C10" w:rsidRPr="00381194">
        <w:rPr>
          <w:rFonts w:ascii="Times New Roman" w:hAnsi="Times New Roman"/>
          <w:sz w:val="28"/>
          <w:szCs w:val="28"/>
        </w:rPr>
        <w:t>я</w:t>
      </w:r>
      <w:r w:rsidRPr="00381194">
        <w:rPr>
          <w:rFonts w:ascii="Times New Roman" w:hAnsi="Times New Roman"/>
          <w:sz w:val="28"/>
          <w:szCs w:val="28"/>
        </w:rPr>
        <w:t xml:space="preserve"> на территории Выгоничского района </w:t>
      </w:r>
    </w:p>
    <w:p w14:paraId="0B362895" w14:textId="7AAC638F" w:rsidR="001D1ED0" w:rsidRPr="00381194" w:rsidRDefault="002A11D1" w:rsidP="00C17E21">
      <w:pPr>
        <w:pStyle w:val="21"/>
        <w:shd w:val="clear" w:color="auto" w:fill="auto"/>
        <w:spacing w:after="0" w:line="240" w:lineRule="auto"/>
        <w:ind w:left="40" w:right="300"/>
        <w:rPr>
          <w:rFonts w:ascii="Times New Roman" w:hAnsi="Times New Roman"/>
          <w:sz w:val="28"/>
          <w:szCs w:val="28"/>
        </w:rPr>
      </w:pPr>
      <w:r w:rsidRPr="00381194">
        <w:rPr>
          <w:rFonts w:ascii="Times New Roman" w:hAnsi="Times New Roman"/>
          <w:sz w:val="28"/>
          <w:szCs w:val="28"/>
        </w:rPr>
        <w:t>на 202</w:t>
      </w:r>
      <w:r w:rsidR="000E07A5">
        <w:rPr>
          <w:rFonts w:ascii="Times New Roman" w:hAnsi="Times New Roman"/>
          <w:sz w:val="28"/>
          <w:szCs w:val="28"/>
        </w:rPr>
        <w:t>6</w:t>
      </w:r>
      <w:r w:rsidRPr="00381194">
        <w:rPr>
          <w:rFonts w:ascii="Times New Roman" w:hAnsi="Times New Roman"/>
          <w:sz w:val="28"/>
          <w:szCs w:val="28"/>
        </w:rPr>
        <w:t>-202</w:t>
      </w:r>
      <w:r w:rsidR="000E07A5">
        <w:rPr>
          <w:rFonts w:ascii="Times New Roman" w:hAnsi="Times New Roman"/>
          <w:sz w:val="28"/>
          <w:szCs w:val="28"/>
        </w:rPr>
        <w:t>8</w:t>
      </w:r>
      <w:r w:rsidRPr="00381194">
        <w:rPr>
          <w:rFonts w:ascii="Times New Roman" w:hAnsi="Times New Roman"/>
          <w:sz w:val="28"/>
          <w:szCs w:val="28"/>
        </w:rPr>
        <w:t xml:space="preserve"> годы</w:t>
      </w:r>
      <w:r w:rsidR="00C17E21" w:rsidRPr="00381194">
        <w:rPr>
          <w:rFonts w:ascii="Times New Roman" w:hAnsi="Times New Roman"/>
          <w:sz w:val="28"/>
          <w:szCs w:val="28"/>
        </w:rPr>
        <w:t>»</w:t>
      </w:r>
    </w:p>
    <w:p w14:paraId="2D88C72A" w14:textId="77777777" w:rsidR="00030A18" w:rsidRPr="00381194" w:rsidRDefault="00030A18" w:rsidP="00C17E21">
      <w:pPr>
        <w:pStyle w:val="21"/>
        <w:shd w:val="clear" w:color="auto" w:fill="auto"/>
        <w:spacing w:after="0" w:line="240" w:lineRule="auto"/>
        <w:ind w:left="40" w:right="300"/>
        <w:rPr>
          <w:rFonts w:ascii="Times New Roman" w:hAnsi="Times New Roman"/>
          <w:sz w:val="28"/>
          <w:szCs w:val="28"/>
        </w:rPr>
      </w:pPr>
    </w:p>
    <w:p w14:paraId="67EF3A6A" w14:textId="77777777" w:rsidR="00C17E21" w:rsidRPr="00381194" w:rsidRDefault="00C17E21" w:rsidP="00C87A9C">
      <w:pPr>
        <w:pStyle w:val="21"/>
        <w:shd w:val="clear" w:color="auto" w:fill="auto"/>
        <w:spacing w:after="0" w:line="240" w:lineRule="auto"/>
        <w:ind w:left="40" w:right="300"/>
        <w:rPr>
          <w:rFonts w:ascii="Times New Roman" w:hAnsi="Times New Roman"/>
          <w:sz w:val="28"/>
          <w:szCs w:val="28"/>
        </w:rPr>
      </w:pPr>
    </w:p>
    <w:p w14:paraId="37BF997F" w14:textId="0C1733DC" w:rsidR="001D1ED0" w:rsidRPr="00381194" w:rsidRDefault="001D1ED0" w:rsidP="00C87A9C">
      <w:pPr>
        <w:pStyle w:val="21"/>
        <w:shd w:val="clear" w:color="auto" w:fill="auto"/>
        <w:spacing w:after="286" w:line="240" w:lineRule="auto"/>
        <w:ind w:right="-1"/>
        <w:rPr>
          <w:rFonts w:ascii="Times New Roman" w:hAnsi="Times New Roman"/>
          <w:sz w:val="36"/>
          <w:szCs w:val="36"/>
        </w:rPr>
      </w:pPr>
      <w:r w:rsidRPr="00381194">
        <w:rPr>
          <w:rFonts w:ascii="Times New Roman" w:hAnsi="Times New Roman"/>
          <w:sz w:val="36"/>
          <w:szCs w:val="36"/>
        </w:rPr>
        <w:t xml:space="preserve">ПАСПОРТ </w:t>
      </w:r>
      <w:r w:rsidR="0087169F" w:rsidRPr="00381194">
        <w:rPr>
          <w:rFonts w:ascii="Times New Roman" w:hAnsi="Times New Roman"/>
          <w:sz w:val="36"/>
          <w:szCs w:val="36"/>
        </w:rPr>
        <w:t>ЦЕЛЕВ</w:t>
      </w:r>
      <w:r w:rsidRPr="00381194">
        <w:rPr>
          <w:rFonts w:ascii="Times New Roman" w:hAnsi="Times New Roman"/>
          <w:sz w:val="36"/>
          <w:szCs w:val="36"/>
        </w:rPr>
        <w:t>О</w:t>
      </w:r>
      <w:r w:rsidR="00C87A9C" w:rsidRPr="00381194">
        <w:rPr>
          <w:rFonts w:ascii="Times New Roman" w:hAnsi="Times New Roman"/>
          <w:sz w:val="36"/>
          <w:szCs w:val="36"/>
        </w:rPr>
        <w:t>Й</w:t>
      </w:r>
      <w:r w:rsidRPr="00381194">
        <w:rPr>
          <w:rFonts w:ascii="Times New Roman" w:hAnsi="Times New Roman"/>
          <w:sz w:val="36"/>
          <w:szCs w:val="36"/>
        </w:rPr>
        <w:t xml:space="preserve"> ПРОГРАММЫ</w:t>
      </w: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6804"/>
      </w:tblGrid>
      <w:tr w:rsidR="00381194" w:rsidRPr="00381194" w14:paraId="587012C5" w14:textId="77777777" w:rsidTr="00627DE4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367C64" w14:textId="54B39494" w:rsidR="001D1ED0" w:rsidRPr="00381194" w:rsidRDefault="001D1ED0" w:rsidP="00003A9D">
            <w:pPr>
              <w:pStyle w:val="3"/>
              <w:shd w:val="clear" w:color="auto" w:fill="auto"/>
              <w:snapToGrid w:val="0"/>
              <w:spacing w:before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1194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003A9D" w:rsidRPr="00381194">
              <w:rPr>
                <w:rFonts w:ascii="Times New Roman" w:hAnsi="Times New Roman" w:cs="Times New Roman"/>
                <w:sz w:val="28"/>
                <w:szCs w:val="28"/>
              </w:rPr>
              <w:t>целевой п</w:t>
            </w:r>
            <w:r w:rsidRPr="00381194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7688E" w14:textId="2EF4246C" w:rsidR="001D1ED0" w:rsidRPr="00381194" w:rsidRDefault="0087169F" w:rsidP="00334C10">
            <w:pPr>
              <w:pStyle w:val="3"/>
              <w:snapToGrid w:val="0"/>
              <w:spacing w:before="0" w:line="240" w:lineRule="auto"/>
              <w:ind w:right="2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1194">
              <w:rPr>
                <w:rFonts w:ascii="Times New Roman" w:hAnsi="Times New Roman" w:cs="Times New Roman"/>
                <w:sz w:val="28"/>
                <w:szCs w:val="28"/>
              </w:rPr>
              <w:t>Целевая</w:t>
            </w:r>
            <w:r w:rsidR="003871F0" w:rsidRPr="00381194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 </w:t>
            </w:r>
            <w:r w:rsidR="001D1ED0" w:rsidRPr="0038119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C17E21" w:rsidRPr="00381194">
              <w:rPr>
                <w:rFonts w:ascii="Times New Roman" w:hAnsi="Times New Roman" w:cs="Times New Roman"/>
                <w:sz w:val="28"/>
                <w:szCs w:val="28"/>
              </w:rPr>
              <w:t>Профилактика терроризма и экстремизма, а также минимизаци</w:t>
            </w:r>
            <w:r w:rsidR="00334C10" w:rsidRPr="00381194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C17E21" w:rsidRPr="00381194">
              <w:rPr>
                <w:rFonts w:ascii="Times New Roman" w:hAnsi="Times New Roman" w:cs="Times New Roman"/>
                <w:sz w:val="28"/>
                <w:szCs w:val="28"/>
              </w:rPr>
              <w:t xml:space="preserve"> и (или) ликвидаци</w:t>
            </w:r>
            <w:r w:rsidR="00334C10" w:rsidRPr="00381194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C17E21" w:rsidRPr="00381194">
              <w:rPr>
                <w:rFonts w:ascii="Times New Roman" w:hAnsi="Times New Roman" w:cs="Times New Roman"/>
                <w:sz w:val="28"/>
                <w:szCs w:val="28"/>
              </w:rPr>
              <w:t xml:space="preserve"> последствий проявлени</w:t>
            </w:r>
            <w:r w:rsidR="00334C10" w:rsidRPr="00381194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C17E21" w:rsidRPr="0038119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Выгоничского района на 202</w:t>
            </w:r>
            <w:r w:rsidR="000E07A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C17E21" w:rsidRPr="00381194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0E07A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C17E21" w:rsidRPr="00381194">
              <w:rPr>
                <w:rFonts w:ascii="Times New Roman" w:hAnsi="Times New Roman" w:cs="Times New Roman"/>
                <w:sz w:val="28"/>
                <w:szCs w:val="28"/>
              </w:rPr>
              <w:t xml:space="preserve"> годы»</w:t>
            </w:r>
            <w:r w:rsidR="001D1ED0" w:rsidRPr="00381194">
              <w:rPr>
                <w:rFonts w:ascii="Times New Roman" w:hAnsi="Times New Roman" w:cs="Times New Roman"/>
                <w:sz w:val="28"/>
                <w:szCs w:val="28"/>
              </w:rPr>
              <w:t xml:space="preserve"> (далее - Программа)</w:t>
            </w:r>
          </w:p>
          <w:p w14:paraId="723E3B26" w14:textId="79D88306" w:rsidR="00030A18" w:rsidRPr="00381194" w:rsidRDefault="00030A18" w:rsidP="00334C10">
            <w:pPr>
              <w:pStyle w:val="3"/>
              <w:snapToGrid w:val="0"/>
              <w:spacing w:before="0" w:line="240" w:lineRule="auto"/>
              <w:ind w:right="2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94" w:rsidRPr="00381194" w14:paraId="2A51BD1E" w14:textId="77777777" w:rsidTr="00627DE4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7F2B27" w14:textId="2AC62F82" w:rsidR="001D1ED0" w:rsidRPr="00381194" w:rsidRDefault="001D1ED0" w:rsidP="00003A9D">
            <w:pPr>
              <w:pStyle w:val="3"/>
              <w:shd w:val="clear" w:color="auto" w:fill="auto"/>
              <w:snapToGrid w:val="0"/>
              <w:spacing w:before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1194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  <w:r w:rsidR="00003A9D" w:rsidRPr="00381194">
              <w:rPr>
                <w:rFonts w:ascii="Times New Roman" w:hAnsi="Times New Roman" w:cs="Times New Roman"/>
                <w:sz w:val="28"/>
                <w:szCs w:val="28"/>
              </w:rPr>
              <w:t>целевой п</w:t>
            </w:r>
            <w:r w:rsidRPr="00381194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A746BF" w14:textId="4E07AE8E" w:rsidR="001D1ED0" w:rsidRPr="00381194" w:rsidRDefault="007771CC" w:rsidP="00C17E21">
            <w:pPr>
              <w:pStyle w:val="3"/>
              <w:shd w:val="clear" w:color="auto" w:fill="auto"/>
              <w:snapToGrid w:val="0"/>
              <w:spacing w:before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1194">
              <w:rPr>
                <w:rFonts w:ascii="Times New Roman" w:hAnsi="Times New Roman" w:cs="Times New Roman"/>
                <w:sz w:val="28"/>
                <w:szCs w:val="28"/>
              </w:rPr>
              <w:t>Антитеррористическая комиссия Выгоничского района</w:t>
            </w:r>
          </w:p>
        </w:tc>
      </w:tr>
      <w:tr w:rsidR="00381194" w:rsidRPr="00381194" w14:paraId="08619DAD" w14:textId="77777777" w:rsidTr="00627DE4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D0F66D" w14:textId="38475688" w:rsidR="001D1ED0" w:rsidRPr="00381194" w:rsidRDefault="001D1ED0" w:rsidP="00003A9D">
            <w:pPr>
              <w:pStyle w:val="3"/>
              <w:shd w:val="clear" w:color="auto" w:fill="auto"/>
              <w:snapToGrid w:val="0"/>
              <w:spacing w:before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1194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  <w:r w:rsidR="00003A9D" w:rsidRPr="00381194">
              <w:rPr>
                <w:rFonts w:ascii="Times New Roman" w:hAnsi="Times New Roman" w:cs="Times New Roman"/>
                <w:sz w:val="28"/>
                <w:szCs w:val="28"/>
              </w:rPr>
              <w:t>целевой п</w:t>
            </w:r>
            <w:r w:rsidRPr="00381194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E2CE4D" w14:textId="77777777" w:rsidR="00292947" w:rsidRPr="00381194" w:rsidRDefault="007771CC" w:rsidP="00292947">
            <w:pPr>
              <w:pStyle w:val="3"/>
              <w:shd w:val="clear" w:color="auto" w:fill="auto"/>
              <w:snapToGrid w:val="0"/>
              <w:spacing w:before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1194">
              <w:rPr>
                <w:rFonts w:ascii="Times New Roman" w:hAnsi="Times New Roman" w:cs="Times New Roman"/>
                <w:sz w:val="28"/>
                <w:szCs w:val="28"/>
              </w:rPr>
              <w:t>Сектор ГО и защиты от ЧС администрации Выгоничского района</w:t>
            </w:r>
          </w:p>
          <w:p w14:paraId="35B1FDC7" w14:textId="17C0636B" w:rsidR="00030A18" w:rsidRPr="00381194" w:rsidRDefault="00030A18" w:rsidP="00292947">
            <w:pPr>
              <w:pStyle w:val="3"/>
              <w:shd w:val="clear" w:color="auto" w:fill="auto"/>
              <w:snapToGrid w:val="0"/>
              <w:spacing w:before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94" w:rsidRPr="00381194" w14:paraId="152D2B48" w14:textId="77777777" w:rsidTr="00627DE4">
        <w:trPr>
          <w:trHeight w:val="1008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5E38890" w14:textId="23CF7354" w:rsidR="001D1ED0" w:rsidRPr="00381194" w:rsidRDefault="001D1ED0" w:rsidP="00003A9D">
            <w:pPr>
              <w:pStyle w:val="3"/>
              <w:shd w:val="clear" w:color="auto" w:fill="auto"/>
              <w:snapToGrid w:val="0"/>
              <w:spacing w:before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81194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 w:rsidR="00CC3EBD" w:rsidRPr="003811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03A9D" w:rsidRPr="00381194">
              <w:rPr>
                <w:rFonts w:ascii="Times New Roman" w:hAnsi="Times New Roman" w:cs="Times New Roman"/>
                <w:sz w:val="28"/>
                <w:szCs w:val="28"/>
              </w:rPr>
              <w:t xml:space="preserve">целевой </w:t>
            </w:r>
            <w:r w:rsidR="00CC3EBD" w:rsidRPr="0038119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381194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4113B16" w14:textId="77777777" w:rsidR="001D1ED0" w:rsidRPr="00381194" w:rsidRDefault="0085537C" w:rsidP="0085537C">
            <w:pPr>
              <w:pStyle w:val="3"/>
              <w:spacing w:before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1194">
              <w:rPr>
                <w:rFonts w:ascii="Times New Roman" w:hAnsi="Times New Roman" w:cs="Times New Roman"/>
                <w:sz w:val="28"/>
                <w:szCs w:val="28"/>
              </w:rPr>
              <w:t>Профилактика терроризма и экстремизма, минимизация и (или) ликвидация последствий проявления терроризма на территории Выгоничского района</w:t>
            </w:r>
          </w:p>
          <w:p w14:paraId="35C9AE36" w14:textId="6BD3E06B" w:rsidR="00030A18" w:rsidRPr="00381194" w:rsidRDefault="00030A18" w:rsidP="0085537C">
            <w:pPr>
              <w:pStyle w:val="3"/>
              <w:spacing w:before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94" w:rsidRPr="00381194" w14:paraId="29540824" w14:textId="77777777" w:rsidTr="00627DE4">
        <w:trPr>
          <w:trHeight w:val="272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322A520" w14:textId="498494FA" w:rsidR="00CC3EBD" w:rsidRPr="00381194" w:rsidRDefault="00CC3EBD" w:rsidP="00003A9D">
            <w:pPr>
              <w:pStyle w:val="3"/>
              <w:shd w:val="clear" w:color="auto" w:fill="auto"/>
              <w:snapToGrid w:val="0"/>
              <w:spacing w:before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81194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  <w:r w:rsidR="00003A9D" w:rsidRPr="00381194">
              <w:rPr>
                <w:rFonts w:ascii="Times New Roman" w:hAnsi="Times New Roman" w:cs="Times New Roman"/>
                <w:sz w:val="28"/>
                <w:szCs w:val="28"/>
              </w:rPr>
              <w:t xml:space="preserve">целевой </w:t>
            </w:r>
            <w:r w:rsidRPr="00381194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3B16ED1" w14:textId="1157A316" w:rsidR="0085537C" w:rsidRPr="00381194" w:rsidRDefault="0085537C" w:rsidP="0085537C">
            <w:pPr>
              <w:pStyle w:val="3"/>
              <w:spacing w:before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1194">
              <w:rPr>
                <w:rFonts w:ascii="Times New Roman" w:hAnsi="Times New Roman" w:cs="Times New Roman"/>
                <w:sz w:val="28"/>
                <w:szCs w:val="28"/>
              </w:rPr>
              <w:t>Разработка и реализация в Выгоничском районе мер по формированию у населения неприятия идеологии терроризма, обеспечивающих противодействие пропаганде экстремизма,</w:t>
            </w:r>
          </w:p>
          <w:p w14:paraId="68F508E3" w14:textId="3EBD61F4" w:rsidR="0085537C" w:rsidRPr="00381194" w:rsidRDefault="0085537C" w:rsidP="0085537C">
            <w:pPr>
              <w:pStyle w:val="3"/>
              <w:spacing w:before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1194">
              <w:rPr>
                <w:rFonts w:ascii="Times New Roman" w:hAnsi="Times New Roman" w:cs="Times New Roman"/>
                <w:sz w:val="28"/>
                <w:szCs w:val="28"/>
              </w:rPr>
              <w:t>Снижение социально - психологической напряженности в обществе;</w:t>
            </w:r>
          </w:p>
          <w:p w14:paraId="22EC011D" w14:textId="1994B78E" w:rsidR="0085537C" w:rsidRPr="00381194" w:rsidRDefault="0085537C" w:rsidP="0085537C">
            <w:pPr>
              <w:pStyle w:val="3"/>
              <w:spacing w:before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1194">
              <w:rPr>
                <w:rFonts w:ascii="Times New Roman" w:hAnsi="Times New Roman" w:cs="Times New Roman"/>
                <w:sz w:val="28"/>
                <w:szCs w:val="28"/>
              </w:rPr>
              <w:t>Разработка и внедрение современных методик изучения состояния общественного мнения,</w:t>
            </w:r>
            <w:r w:rsidR="00627DE4" w:rsidRPr="003811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81194">
              <w:rPr>
                <w:rFonts w:ascii="Times New Roman" w:hAnsi="Times New Roman" w:cs="Times New Roman"/>
                <w:sz w:val="28"/>
                <w:szCs w:val="28"/>
              </w:rPr>
              <w:t>прогнозирование основных тенденций его развития, оценка рисков и последствий деструктивных</w:t>
            </w:r>
            <w:r w:rsidR="00627DE4" w:rsidRPr="003811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81194">
              <w:rPr>
                <w:rFonts w:ascii="Times New Roman" w:hAnsi="Times New Roman" w:cs="Times New Roman"/>
                <w:sz w:val="28"/>
                <w:szCs w:val="28"/>
              </w:rPr>
              <w:t>процессов в обществе;</w:t>
            </w:r>
          </w:p>
          <w:p w14:paraId="5FB16285" w14:textId="52E97AF2" w:rsidR="0085537C" w:rsidRPr="00381194" w:rsidRDefault="00627DE4" w:rsidP="0085537C">
            <w:pPr>
              <w:pStyle w:val="3"/>
              <w:spacing w:before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119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85537C" w:rsidRPr="00381194">
              <w:rPr>
                <w:rFonts w:ascii="Times New Roman" w:hAnsi="Times New Roman" w:cs="Times New Roman"/>
                <w:sz w:val="28"/>
                <w:szCs w:val="28"/>
              </w:rPr>
              <w:t xml:space="preserve">еализация комплекса мер по налаживанию и </w:t>
            </w:r>
            <w:r w:rsidR="0085537C" w:rsidRPr="003811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повышению эффективности межэтнического</w:t>
            </w:r>
            <w:r w:rsidRPr="003811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5537C" w:rsidRPr="00381194">
              <w:rPr>
                <w:rFonts w:ascii="Times New Roman" w:hAnsi="Times New Roman" w:cs="Times New Roman"/>
                <w:sz w:val="28"/>
                <w:szCs w:val="28"/>
              </w:rPr>
              <w:t>и межконфессионального диалога;</w:t>
            </w:r>
          </w:p>
          <w:p w14:paraId="1CA02C8C" w14:textId="77777777" w:rsidR="00CC3EBD" w:rsidRPr="00381194" w:rsidRDefault="00627DE4" w:rsidP="00627DE4">
            <w:pPr>
              <w:pStyle w:val="3"/>
              <w:spacing w:before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11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85537C" w:rsidRPr="00381194">
              <w:rPr>
                <w:rFonts w:ascii="Times New Roman" w:hAnsi="Times New Roman" w:cs="Times New Roman"/>
                <w:sz w:val="28"/>
                <w:szCs w:val="28"/>
              </w:rPr>
              <w:t>беспечение выполнения требований к антитеррористической защищенности объектов,</w:t>
            </w:r>
            <w:r w:rsidRPr="003811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5537C" w:rsidRPr="00381194">
              <w:rPr>
                <w:rFonts w:ascii="Times New Roman" w:hAnsi="Times New Roman" w:cs="Times New Roman"/>
                <w:sz w:val="28"/>
                <w:szCs w:val="28"/>
              </w:rPr>
              <w:t xml:space="preserve">находящихся в муниципальной собственности или в ведении </w:t>
            </w:r>
            <w:r w:rsidR="00030A18" w:rsidRPr="00381194">
              <w:rPr>
                <w:rFonts w:ascii="Times New Roman" w:hAnsi="Times New Roman" w:cs="Times New Roman"/>
                <w:sz w:val="28"/>
                <w:szCs w:val="28"/>
              </w:rPr>
              <w:t>органов местного самоуправления</w:t>
            </w:r>
          </w:p>
          <w:p w14:paraId="1325B9C2" w14:textId="275901A0" w:rsidR="00030A18" w:rsidRPr="00381194" w:rsidRDefault="00030A18" w:rsidP="00627DE4">
            <w:pPr>
              <w:pStyle w:val="3"/>
              <w:spacing w:before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94" w:rsidRPr="00381194" w14:paraId="17823043" w14:textId="77777777" w:rsidTr="00627DE4">
        <w:trPr>
          <w:trHeight w:val="79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153C0F" w14:textId="7A3C2DFA" w:rsidR="00E91E3D" w:rsidRPr="00381194" w:rsidRDefault="008024F1" w:rsidP="00003A9D">
            <w:pPr>
              <w:pStyle w:val="3"/>
              <w:shd w:val="clear" w:color="auto" w:fill="auto"/>
              <w:snapToGrid w:val="0"/>
              <w:spacing w:before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11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 и с</w:t>
            </w:r>
            <w:r w:rsidR="00E91E3D" w:rsidRPr="00381194">
              <w:rPr>
                <w:rFonts w:ascii="Times New Roman" w:hAnsi="Times New Roman" w:cs="Times New Roman"/>
                <w:sz w:val="28"/>
                <w:szCs w:val="28"/>
              </w:rPr>
              <w:t xml:space="preserve">роки  реализации </w:t>
            </w:r>
            <w:r w:rsidR="00003A9D" w:rsidRPr="00381194">
              <w:rPr>
                <w:rFonts w:ascii="Times New Roman" w:hAnsi="Times New Roman" w:cs="Times New Roman"/>
                <w:sz w:val="28"/>
                <w:szCs w:val="28"/>
              </w:rPr>
              <w:t xml:space="preserve">целевой </w:t>
            </w:r>
            <w:r w:rsidR="00CC3EBD" w:rsidRPr="00381194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 w:rsidR="00E91E3D" w:rsidRPr="003811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ADC599" w14:textId="7AAB6D0F" w:rsidR="00E91E3D" w:rsidRPr="00381194" w:rsidRDefault="00E91E3D" w:rsidP="000E07A5">
            <w:pPr>
              <w:pStyle w:val="Default"/>
              <w:ind w:firstLine="34"/>
              <w:jc w:val="both"/>
              <w:rPr>
                <w:color w:val="auto"/>
                <w:sz w:val="28"/>
                <w:szCs w:val="28"/>
              </w:rPr>
            </w:pPr>
            <w:r w:rsidRPr="00381194">
              <w:rPr>
                <w:color w:val="auto"/>
                <w:sz w:val="28"/>
                <w:szCs w:val="28"/>
              </w:rPr>
              <w:t>202</w:t>
            </w:r>
            <w:r w:rsidR="000E07A5">
              <w:rPr>
                <w:color w:val="auto"/>
                <w:sz w:val="28"/>
                <w:szCs w:val="28"/>
              </w:rPr>
              <w:t>6</w:t>
            </w:r>
            <w:r w:rsidRPr="00381194">
              <w:rPr>
                <w:color w:val="auto"/>
                <w:sz w:val="28"/>
                <w:szCs w:val="28"/>
              </w:rPr>
              <w:t>-202</w:t>
            </w:r>
            <w:r w:rsidR="000E07A5">
              <w:rPr>
                <w:color w:val="auto"/>
                <w:sz w:val="28"/>
                <w:szCs w:val="28"/>
              </w:rPr>
              <w:t>8</w:t>
            </w:r>
            <w:r w:rsidRPr="00381194">
              <w:rPr>
                <w:color w:val="auto"/>
                <w:sz w:val="28"/>
                <w:szCs w:val="28"/>
              </w:rPr>
              <w:t xml:space="preserve"> г</w:t>
            </w:r>
            <w:r w:rsidR="00CC3EBD" w:rsidRPr="00381194">
              <w:rPr>
                <w:color w:val="auto"/>
                <w:sz w:val="28"/>
                <w:szCs w:val="28"/>
              </w:rPr>
              <w:t>г</w:t>
            </w:r>
            <w:r w:rsidR="007E7649" w:rsidRPr="00381194">
              <w:rPr>
                <w:color w:val="auto"/>
                <w:sz w:val="28"/>
                <w:szCs w:val="28"/>
              </w:rPr>
              <w:t>.</w:t>
            </w:r>
          </w:p>
        </w:tc>
      </w:tr>
      <w:tr w:rsidR="00381194" w:rsidRPr="00381194" w14:paraId="0B5296D3" w14:textId="77777777" w:rsidTr="00627DE4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3C8BA7" w14:textId="0E4EAC49" w:rsidR="00F02594" w:rsidRPr="00381194" w:rsidRDefault="00F02594" w:rsidP="00003A9D">
            <w:pPr>
              <w:pStyle w:val="3"/>
              <w:shd w:val="clear" w:color="auto" w:fill="auto"/>
              <w:snapToGrid w:val="0"/>
              <w:spacing w:before="0" w:line="240" w:lineRule="auto"/>
              <w:ind w:left="20" w:right="2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1194"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 w:rsidR="00627DE4" w:rsidRPr="00381194">
              <w:rPr>
                <w:rFonts w:ascii="Times New Roman" w:hAnsi="Times New Roman" w:cs="Times New Roman"/>
                <w:sz w:val="28"/>
                <w:szCs w:val="28"/>
              </w:rPr>
              <w:t xml:space="preserve">ъемы бюджетных ассигнований на реализацию </w:t>
            </w:r>
            <w:r w:rsidR="00003A9D" w:rsidRPr="00381194">
              <w:rPr>
                <w:rFonts w:ascii="Times New Roman" w:hAnsi="Times New Roman" w:cs="Times New Roman"/>
                <w:sz w:val="28"/>
                <w:szCs w:val="28"/>
              </w:rPr>
              <w:t>целевой</w:t>
            </w:r>
            <w:r w:rsidR="00CC3EBD" w:rsidRPr="00381194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  <w:r w:rsidRPr="003811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07F1AD" w14:textId="20EABE28" w:rsidR="00E91E3D" w:rsidRPr="00381194" w:rsidRDefault="00F02594" w:rsidP="000A67DD">
            <w:pPr>
              <w:pStyle w:val="3"/>
              <w:shd w:val="clear" w:color="auto" w:fill="auto"/>
              <w:snapToGrid w:val="0"/>
              <w:spacing w:before="0" w:line="240" w:lineRule="auto"/>
              <w:ind w:left="20" w:right="20" w:firstLine="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1194"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 w:rsidRPr="00381194">
              <w:rPr>
                <w:rStyle w:val="20"/>
                <w:rFonts w:ascii="Times New Roman" w:hAnsi="Times New Roman" w:cs="Times New Roman"/>
                <w:color w:val="auto"/>
                <w:sz w:val="28"/>
                <w:szCs w:val="28"/>
                <w:u w:val="none"/>
                <w:shd w:val="clear" w:color="auto" w:fill="auto"/>
              </w:rPr>
              <w:t>щи</w:t>
            </w:r>
            <w:r w:rsidRPr="00381194">
              <w:rPr>
                <w:rFonts w:ascii="Times New Roman" w:hAnsi="Times New Roman" w:cs="Times New Roman"/>
                <w:sz w:val="28"/>
                <w:szCs w:val="28"/>
              </w:rPr>
              <w:t xml:space="preserve">й объем финансирования Программы на </w:t>
            </w:r>
            <w:r w:rsidR="000A67DD" w:rsidRPr="00381194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38119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E07A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7E7649" w:rsidRPr="00381194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0E07A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7E7649" w:rsidRPr="003811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81194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0E07A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381194">
              <w:rPr>
                <w:rFonts w:ascii="Times New Roman" w:hAnsi="Times New Roman" w:cs="Times New Roman"/>
                <w:sz w:val="28"/>
                <w:szCs w:val="28"/>
              </w:rPr>
              <w:t xml:space="preserve">. составляет </w:t>
            </w:r>
            <w:r w:rsidR="00910215" w:rsidRPr="0038119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E07A5" w:rsidRPr="000E07A5">
              <w:rPr>
                <w:rFonts w:ascii="Times New Roman" w:hAnsi="Times New Roman" w:cs="Times New Roman"/>
                <w:sz w:val="28"/>
                <w:szCs w:val="28"/>
              </w:rPr>
              <w:t>3 278 877,00</w:t>
            </w:r>
            <w:r w:rsidR="000E07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81194">
              <w:rPr>
                <w:rFonts w:ascii="Times New Roman" w:hAnsi="Times New Roman" w:cs="Times New Roman"/>
                <w:sz w:val="28"/>
                <w:szCs w:val="28"/>
              </w:rPr>
              <w:t xml:space="preserve">рублей, в том числе из местного бюджета </w:t>
            </w:r>
            <w:r w:rsidR="00910215" w:rsidRPr="0038119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E07A5">
              <w:rPr>
                <w:rFonts w:ascii="Times New Roman" w:hAnsi="Times New Roman" w:cs="Times New Roman"/>
                <w:sz w:val="28"/>
                <w:szCs w:val="28"/>
              </w:rPr>
              <w:t>3 278 877,00</w:t>
            </w:r>
            <w:r w:rsidR="00910215" w:rsidRPr="003811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81194">
              <w:rPr>
                <w:rFonts w:ascii="Times New Roman" w:hAnsi="Times New Roman" w:cs="Times New Roman"/>
                <w:sz w:val="28"/>
                <w:szCs w:val="28"/>
              </w:rPr>
              <w:t>рублей.</w:t>
            </w:r>
          </w:p>
          <w:p w14:paraId="72D85799" w14:textId="0FA5C66E" w:rsidR="00F02594" w:rsidRPr="00381194" w:rsidRDefault="00F02594" w:rsidP="00E91E3D">
            <w:pPr>
              <w:pStyle w:val="3"/>
              <w:shd w:val="clear" w:color="auto" w:fill="auto"/>
              <w:snapToGrid w:val="0"/>
              <w:spacing w:before="0" w:line="240" w:lineRule="auto"/>
              <w:ind w:left="20" w:right="20" w:firstLine="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119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E07A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381194">
              <w:rPr>
                <w:rFonts w:ascii="Times New Roman" w:hAnsi="Times New Roman" w:cs="Times New Roman"/>
                <w:sz w:val="28"/>
                <w:szCs w:val="28"/>
              </w:rPr>
              <w:t xml:space="preserve"> г.- </w:t>
            </w:r>
            <w:r w:rsidR="000E07A5">
              <w:rPr>
                <w:rFonts w:ascii="Times New Roman" w:hAnsi="Times New Roman" w:cs="Times New Roman"/>
                <w:sz w:val="28"/>
                <w:szCs w:val="28"/>
              </w:rPr>
              <w:t>1 112 959,00</w:t>
            </w:r>
            <w:r w:rsidRPr="00381194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14:paraId="70A58782" w14:textId="48441AD6" w:rsidR="00F02594" w:rsidRPr="00381194" w:rsidRDefault="00F02594" w:rsidP="00E91E3D">
            <w:pPr>
              <w:pStyle w:val="3"/>
              <w:shd w:val="clear" w:color="auto" w:fill="auto"/>
              <w:snapToGrid w:val="0"/>
              <w:spacing w:before="0" w:line="240" w:lineRule="auto"/>
              <w:ind w:left="20" w:right="20" w:firstLine="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119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E07A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381194">
              <w:rPr>
                <w:rFonts w:ascii="Times New Roman" w:hAnsi="Times New Roman" w:cs="Times New Roman"/>
                <w:sz w:val="28"/>
                <w:szCs w:val="28"/>
              </w:rPr>
              <w:t xml:space="preserve"> г.- </w:t>
            </w:r>
            <w:r w:rsidR="000E07A5">
              <w:rPr>
                <w:rFonts w:ascii="Times New Roman" w:hAnsi="Times New Roman" w:cs="Times New Roman"/>
                <w:sz w:val="28"/>
                <w:szCs w:val="28"/>
              </w:rPr>
              <w:t>1 082 959</w:t>
            </w:r>
            <w:r w:rsidR="00910215" w:rsidRPr="00381194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Pr="00381194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14:paraId="47D9AD08" w14:textId="6F4296A9" w:rsidR="00F02594" w:rsidRPr="00381194" w:rsidRDefault="00F02594" w:rsidP="00910215">
            <w:pPr>
              <w:pStyle w:val="3"/>
              <w:shd w:val="clear" w:color="auto" w:fill="auto"/>
              <w:snapToGrid w:val="0"/>
              <w:spacing w:before="0" w:line="240" w:lineRule="auto"/>
              <w:ind w:left="20" w:right="20" w:firstLine="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119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E07A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381194">
              <w:rPr>
                <w:rFonts w:ascii="Times New Roman" w:hAnsi="Times New Roman" w:cs="Times New Roman"/>
                <w:sz w:val="28"/>
                <w:szCs w:val="28"/>
              </w:rPr>
              <w:t xml:space="preserve"> г.-</w:t>
            </w:r>
            <w:r w:rsidR="00910215" w:rsidRPr="00381194">
              <w:t xml:space="preserve"> </w:t>
            </w:r>
            <w:r w:rsidR="000E07A5" w:rsidRPr="000E07A5">
              <w:rPr>
                <w:rFonts w:ascii="Times New Roman" w:hAnsi="Times New Roman" w:cs="Times New Roman"/>
                <w:sz w:val="28"/>
                <w:szCs w:val="28"/>
              </w:rPr>
              <w:t>1 082 959</w:t>
            </w:r>
            <w:r w:rsidR="00910215" w:rsidRPr="00381194">
              <w:rPr>
                <w:rFonts w:ascii="Times New Roman" w:hAnsi="Times New Roman" w:cs="Times New Roman"/>
                <w:sz w:val="28"/>
                <w:szCs w:val="28"/>
              </w:rPr>
              <w:t xml:space="preserve">,00 </w:t>
            </w:r>
            <w:r w:rsidRPr="00381194">
              <w:rPr>
                <w:rFonts w:ascii="Times New Roman" w:hAnsi="Times New Roman" w:cs="Times New Roman"/>
                <w:sz w:val="28"/>
                <w:szCs w:val="28"/>
              </w:rPr>
              <w:t>рублей.</w:t>
            </w:r>
          </w:p>
          <w:p w14:paraId="2A6F4FBC" w14:textId="016F33D0" w:rsidR="00030A18" w:rsidRPr="00381194" w:rsidRDefault="00030A18" w:rsidP="00910215">
            <w:pPr>
              <w:pStyle w:val="3"/>
              <w:shd w:val="clear" w:color="auto" w:fill="auto"/>
              <w:snapToGrid w:val="0"/>
              <w:spacing w:before="0" w:line="240" w:lineRule="auto"/>
              <w:ind w:left="20" w:right="20" w:firstLine="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594" w:rsidRPr="00381194" w14:paraId="25A4DEF0" w14:textId="77777777" w:rsidTr="00295ACE">
        <w:trPr>
          <w:trHeight w:val="458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70C09D" w14:textId="33588CDB" w:rsidR="00F02594" w:rsidRPr="00381194" w:rsidRDefault="00F02594" w:rsidP="00C17E21">
            <w:pPr>
              <w:pStyle w:val="3"/>
              <w:shd w:val="clear" w:color="auto" w:fill="auto"/>
              <w:snapToGrid w:val="0"/>
              <w:spacing w:before="0" w:line="240" w:lineRule="auto"/>
              <w:ind w:left="20" w:right="2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1194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конечные результаты реализации </w:t>
            </w:r>
            <w:r w:rsidR="00003A9D" w:rsidRPr="00381194">
              <w:rPr>
                <w:rFonts w:ascii="Times New Roman" w:hAnsi="Times New Roman" w:cs="Times New Roman"/>
                <w:sz w:val="28"/>
                <w:szCs w:val="28"/>
              </w:rPr>
              <w:t xml:space="preserve">целевой </w:t>
            </w:r>
            <w:r w:rsidRPr="00381194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57FAF7" w14:textId="07264B62" w:rsidR="00335161" w:rsidRPr="00335161" w:rsidRDefault="00335161" w:rsidP="00335161">
            <w:pPr>
              <w:snapToGri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161">
              <w:rPr>
                <w:rFonts w:ascii="Times New Roman" w:hAnsi="Times New Roman" w:cs="Times New Roman"/>
                <w:sz w:val="28"/>
                <w:szCs w:val="28"/>
              </w:rPr>
              <w:t>Формирование нетерпимости ко всем фактам террористических и экстремистских проявлений, а также толерантного сознания, позитивных установок к представителям иных национальных, этнических и конфессиональных сообществ;</w:t>
            </w:r>
          </w:p>
          <w:p w14:paraId="4B43D495" w14:textId="60AF713A" w:rsidR="00335161" w:rsidRPr="00335161" w:rsidRDefault="00335161" w:rsidP="00335161">
            <w:pPr>
              <w:snapToGri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161">
              <w:rPr>
                <w:rFonts w:ascii="Times New Roman" w:hAnsi="Times New Roman" w:cs="Times New Roman"/>
                <w:sz w:val="28"/>
                <w:szCs w:val="28"/>
              </w:rPr>
              <w:t xml:space="preserve">повышения уровня доверия граждан, проживающих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Выгоничском</w:t>
            </w:r>
            <w:r w:rsidRPr="00335161">
              <w:rPr>
                <w:rFonts w:ascii="Times New Roman" w:hAnsi="Times New Roman" w:cs="Times New Roman"/>
                <w:sz w:val="28"/>
                <w:szCs w:val="28"/>
              </w:rPr>
              <w:t xml:space="preserve"> районе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Брянской области</w:t>
            </w:r>
            <w:r w:rsidRPr="00335161">
              <w:rPr>
                <w:rFonts w:ascii="Times New Roman" w:hAnsi="Times New Roman" w:cs="Times New Roman"/>
                <w:sz w:val="28"/>
                <w:szCs w:val="28"/>
              </w:rPr>
              <w:t>, к правоохранительным органам;</w:t>
            </w:r>
          </w:p>
          <w:p w14:paraId="043F45E7" w14:textId="66DBF296" w:rsidR="00335161" w:rsidRPr="00335161" w:rsidRDefault="00335161" w:rsidP="00335161">
            <w:pPr>
              <w:snapToGri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161">
              <w:rPr>
                <w:rFonts w:ascii="Times New Roman" w:hAnsi="Times New Roman" w:cs="Times New Roman"/>
                <w:sz w:val="28"/>
                <w:szCs w:val="28"/>
              </w:rPr>
              <w:t>создание системы технической защиты объектов образования, культуры, спорта, жизнеобеспечения, а также объектов с массовым пребыванием людей;</w:t>
            </w:r>
          </w:p>
          <w:p w14:paraId="0A69665E" w14:textId="77777777" w:rsidR="00335161" w:rsidRPr="00335161" w:rsidRDefault="00335161" w:rsidP="00335161">
            <w:pPr>
              <w:snapToGri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161">
              <w:rPr>
                <w:rFonts w:ascii="Times New Roman" w:hAnsi="Times New Roman" w:cs="Times New Roman"/>
                <w:sz w:val="28"/>
                <w:szCs w:val="28"/>
              </w:rPr>
              <w:t>создание системы сбора, анализа и обобщения информации об объектах, подлежащих защите, и лицах, причастных к террористическим актам и экстремистской деятельности;</w:t>
            </w:r>
          </w:p>
          <w:p w14:paraId="37F0A2DE" w14:textId="1EF650C4" w:rsidR="00030A18" w:rsidRPr="00381194" w:rsidRDefault="00335161" w:rsidP="00335161">
            <w:pPr>
              <w:snapToGri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161">
              <w:rPr>
                <w:rFonts w:ascii="Times New Roman" w:hAnsi="Times New Roman" w:cs="Times New Roman"/>
                <w:sz w:val="28"/>
                <w:szCs w:val="28"/>
              </w:rPr>
              <w:t>недопущения создания и деятельности националистических экстремистских молодежных группировок.</w:t>
            </w:r>
          </w:p>
        </w:tc>
      </w:tr>
    </w:tbl>
    <w:p w14:paraId="14DDBCC8" w14:textId="77777777" w:rsidR="003C3BC4" w:rsidRPr="00381194" w:rsidRDefault="003C3BC4" w:rsidP="001E0130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14:paraId="33F48257" w14:textId="77777777" w:rsidR="00295ACE" w:rsidRPr="00381194" w:rsidRDefault="00295ACE" w:rsidP="00295ACE">
      <w:pPr>
        <w:suppressAutoHyphens w:val="0"/>
        <w:spacing w:after="150" w:line="238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Введение</w:t>
      </w:r>
    </w:p>
    <w:p w14:paraId="46391B32" w14:textId="4A672898" w:rsidR="00295ACE" w:rsidRPr="00381194" w:rsidRDefault="00295ACE" w:rsidP="00295ACE">
      <w:pPr>
        <w:suppressAutoHyphens w:val="0"/>
        <w:spacing w:after="0" w:line="23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Основаниями для разработки программы «Целевая программа «Профилактика терроризма и экстремизма, а также минимизация и (или) ликвидация последствий проявления на территории Выгоничского района на </w:t>
      </w:r>
      <w:r w:rsidR="00C63F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2026-2028 </w:t>
      </w:r>
      <w:r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годы» (далее - Программа) являются Федеральные законы от 25.07.2002 года №114-ФЗ «О противодействии экстремистской деятельности», </w:t>
      </w:r>
      <w:r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 6 марта 2006 года №35-ФЗ «О противодействии терроризму» с изменениями от 06 июля 2016 года №374-ФЗ, от 06.10.2003 года №131-ФЗ «Об</w:t>
      </w:r>
      <w:proofErr w:type="gramEnd"/>
      <w:r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общих </w:t>
      </w:r>
      <w:proofErr w:type="gramStart"/>
      <w:r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принципах</w:t>
      </w:r>
      <w:proofErr w:type="gramEnd"/>
      <w:r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организации местного самоуправления в Российской Федерации».</w:t>
      </w:r>
    </w:p>
    <w:p w14:paraId="17D533F8" w14:textId="6673E19A" w:rsidR="00295ACE" w:rsidRPr="00381194" w:rsidRDefault="00295ACE" w:rsidP="00CE1A27">
      <w:pPr>
        <w:suppressAutoHyphens w:val="0"/>
        <w:spacing w:after="0" w:line="23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Программа содержит мероприятия, направленные на профилактику терроризма и экстремизма на территории </w:t>
      </w:r>
      <w:r w:rsidR="00CE1A27"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Выгоничского района</w:t>
      </w:r>
      <w:r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B4B6AEB" w14:textId="77777777" w:rsidR="005145E1" w:rsidRPr="00381194" w:rsidRDefault="005145E1" w:rsidP="00295ACE">
      <w:pPr>
        <w:suppressAutoHyphens w:val="0"/>
        <w:spacing w:after="150" w:line="238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376CA9" w14:textId="77777777" w:rsidR="00295ACE" w:rsidRPr="00381194" w:rsidRDefault="00295ACE" w:rsidP="00295ACE">
      <w:pPr>
        <w:suppressAutoHyphens w:val="0"/>
        <w:spacing w:after="150" w:line="238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>1. Характеристика проблемы</w:t>
      </w:r>
    </w:p>
    <w:p w14:paraId="0E5078BF" w14:textId="2C3093A8" w:rsidR="00295ACE" w:rsidRPr="00381194" w:rsidRDefault="00CE1A27" w:rsidP="00CE1A27">
      <w:pPr>
        <w:suppressAutoHyphens w:val="0"/>
        <w:spacing w:after="0" w:line="23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95ACE"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причин терроризма является одной из основных проблем при разработке и совершенствовании правовых мер борьбы с терроризмом. От того, насколько точно будут установлены причины этого особо опасного преступления, будет зависеть эффективность принимаемых мер по борьбе с ним и их дальнейшее совершенствование. В российской криминологической науке под причинами преступности, в том числе и различных видов терроризма, принято понимать те социальные явления, которые порождают преступность как свое закономерное следствие. При достаточно большом выборе оснований криминологической классификации причин и условий преступности в отечественной криминологии выделяются факторы, характеризующие терроризм по содержанию или сферам социальной жизни. К таковым, как правило, относятся правовые, социально-экономические, организационно-управленческие, воспитательные, идеологические, психологические, социально-политические и другие причины и условия или процессы и явления, вызывающие преступность в этих сферах жизни. В основе этого сложнейшего и многоликого явления лежит множество причин: политических, экономических, религиозных, исторических, межгосударственных и т.п. Они редко проявляются в чистом виде, смешиваются, переплетаются, маскируются.</w:t>
      </w:r>
    </w:p>
    <w:p w14:paraId="4034F9B3" w14:textId="169E50BB" w:rsidR="00295ACE" w:rsidRPr="00381194" w:rsidRDefault="00CE1A27" w:rsidP="00CE1A27">
      <w:pPr>
        <w:suppressAutoHyphens w:val="0"/>
        <w:spacing w:after="0" w:line="23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95ACE"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статьям 4 и 5.2 Федерального закона от 6 марта 2006 года </w:t>
      </w:r>
      <w:r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№</w:t>
      </w:r>
      <w:r w:rsidR="00295ACE"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35-ФЗ </w:t>
      </w:r>
      <w:r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противодействии терроризму»</w:t>
      </w:r>
      <w:r w:rsidR="00295ACE"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противодействие терроризму - деятельность органов государственной власти и органов местного самоуправления, полномочия органов местного самоуправления в области противодействия терроризму в соответствии с которыми органы местного самоуправления при решении вопросов местного значения </w:t>
      </w:r>
      <w:r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принимают меры </w:t>
      </w:r>
      <w:proofErr w:type="gramStart"/>
      <w:r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4B5C185A" w14:textId="528BD1F3" w:rsidR="00295ACE" w:rsidRPr="00381194" w:rsidRDefault="00CE1A27" w:rsidP="00CE1A27">
      <w:pPr>
        <w:suppressAutoHyphens w:val="0"/>
        <w:spacing w:after="0" w:line="23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95ACE"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предупреждению терроризма, в том числе по выявлению и последующему устранению причин и условий, способствующих совершению террористических актов (профилактика терроризма);</w:t>
      </w:r>
    </w:p>
    <w:p w14:paraId="271F03BF" w14:textId="59024412" w:rsidR="00295ACE" w:rsidRPr="00381194" w:rsidRDefault="00CE1A27" w:rsidP="00CE1A27">
      <w:pPr>
        <w:suppressAutoHyphens w:val="0"/>
        <w:spacing w:after="0" w:line="23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95ACE"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выявлению, предупреждению, пресечению, раскрытию и расследованию террористического акта (борьба с терроризмом);</w:t>
      </w:r>
    </w:p>
    <w:p w14:paraId="6BDF8210" w14:textId="6DE9951B" w:rsidR="00295ACE" w:rsidRPr="00381194" w:rsidRDefault="00CE1A27" w:rsidP="00CE1A27">
      <w:pPr>
        <w:suppressAutoHyphens w:val="0"/>
        <w:spacing w:after="0" w:line="23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95ACE"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минимизации и (или) ликвидации последствий проявлений терроризма.</w:t>
      </w:r>
    </w:p>
    <w:p w14:paraId="788D8B2E" w14:textId="4ABC19C4" w:rsidR="00295ACE" w:rsidRPr="00381194" w:rsidRDefault="00CE1A27" w:rsidP="00CE1A27">
      <w:pPr>
        <w:suppressAutoHyphens w:val="0"/>
        <w:spacing w:after="0" w:line="23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95ACE"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большинства террористических актов показывает, что в процессе подготовки к реализации своих преступных замыслов террористы в той или иной степени попадали в поле </w:t>
      </w:r>
      <w:r w:rsidR="00381194"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>зрения,</w:t>
      </w:r>
      <w:r w:rsidR="00295ACE"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правоохранительных органов, так и населения. Понятно, что не замеченными для какого-то числа окружающих </w:t>
      </w:r>
      <w:r w:rsidR="00295ACE"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людей они не оставались. Однако ввиду сохраняющегося в обществе правового нигилизма острой и адекватной реакции при этих соприкосновениях не последовало.</w:t>
      </w:r>
    </w:p>
    <w:p w14:paraId="69216F26" w14:textId="527592B1" w:rsidR="00295ACE" w:rsidRPr="00381194" w:rsidRDefault="00CE1A27" w:rsidP="00CE1A27">
      <w:pPr>
        <w:suppressAutoHyphens w:val="0"/>
        <w:spacing w:after="0" w:line="23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95ACE"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 отметить, что в отечественной юридической литературе терроризм рассматривается как крайняя форма проявления экстремизма. Под экстремизмом (экстремистской деятельностью) в российской правовой доктрине понимается:</w:t>
      </w:r>
    </w:p>
    <w:p w14:paraId="42B2065B" w14:textId="227FCC90" w:rsidR="00295ACE" w:rsidRPr="00381194" w:rsidRDefault="00CE1A27" w:rsidP="00CE1A27">
      <w:pPr>
        <w:suppressAutoHyphens w:val="0"/>
        <w:spacing w:after="0" w:line="23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95ACE"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 физических лиц и различных организаций (религиозных, общественных и т.д.) по планированию, организации, подготовке и совершению действий, направленных на насильственное изменение основ конституционного строя и нарушение целостности России, подрыв безопасности страны, захват или присвоение властных полномочий, создание незаконных вооруженных формирований, осуществление террористической деятельности и т.д.;</w:t>
      </w:r>
    </w:p>
    <w:p w14:paraId="42AAAD12" w14:textId="1BD787C2" w:rsidR="00295ACE" w:rsidRPr="00381194" w:rsidRDefault="00CE1A27" w:rsidP="00CE1A27">
      <w:pPr>
        <w:suppressAutoHyphens w:val="0"/>
        <w:spacing w:after="0" w:line="23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95ACE"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пропаганда и публичная демонстрация нацистской и сходной с ней атрибутики или символики;</w:t>
      </w:r>
    </w:p>
    <w:p w14:paraId="28BE677A" w14:textId="0DEC5FE0" w:rsidR="00295ACE" w:rsidRPr="00381194" w:rsidRDefault="00CE1A27" w:rsidP="00CE1A27">
      <w:pPr>
        <w:suppressAutoHyphens w:val="0"/>
        <w:spacing w:after="0" w:line="238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95ACE"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публичные призывы к указанной деятельности;</w:t>
      </w:r>
    </w:p>
    <w:p w14:paraId="2B94884A" w14:textId="4026DDBB" w:rsidR="00295ACE" w:rsidRPr="00381194" w:rsidRDefault="00CE1A27" w:rsidP="00CE1A27">
      <w:pPr>
        <w:suppressAutoHyphens w:val="0"/>
        <w:spacing w:after="0" w:line="238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95ACE"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финансирование указанной деятельности.</w:t>
      </w:r>
    </w:p>
    <w:p w14:paraId="7C3D57F8" w14:textId="785961F6" w:rsidR="00295ACE" w:rsidRPr="00381194" w:rsidRDefault="00CE1A27" w:rsidP="00CE1A27">
      <w:pPr>
        <w:suppressAutoHyphens w:val="0"/>
        <w:spacing w:after="0" w:line="23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95ACE"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1 Федерального закона от 25 июля 2002 года </w:t>
      </w:r>
      <w:r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</w:t>
      </w:r>
      <w:r w:rsidR="00295ACE"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114-ФЗ </w:t>
      </w:r>
      <w:r w:rsidR="005145E1"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295ACE"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противодейст</w:t>
      </w:r>
      <w:r w:rsidR="005145E1"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>вии экстремистской деятельности»</w:t>
      </w:r>
      <w:r w:rsidR="00295ACE"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экстремистская деятельность (экстремизм) - это:</w:t>
      </w:r>
    </w:p>
    <w:p w14:paraId="5864C42C" w14:textId="61EAD9A3" w:rsidR="00295ACE" w:rsidRPr="00381194" w:rsidRDefault="00CE1A27" w:rsidP="00CE1A27">
      <w:pPr>
        <w:suppressAutoHyphens w:val="0"/>
        <w:spacing w:after="0" w:line="23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95ACE"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насильственное изменение основ конституционного строя и нарушение целостности Российской Федерации;</w:t>
      </w:r>
    </w:p>
    <w:p w14:paraId="2CC6A839" w14:textId="281ED492" w:rsidR="00295ACE" w:rsidRPr="00381194" w:rsidRDefault="00CE1A27" w:rsidP="00CE1A27">
      <w:pPr>
        <w:suppressAutoHyphens w:val="0"/>
        <w:spacing w:after="0" w:line="23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95ACE"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публичное оправдание терроризма и иная террористическая деятельность;</w:t>
      </w:r>
    </w:p>
    <w:p w14:paraId="5C305D2F" w14:textId="41CDA328" w:rsidR="00295ACE" w:rsidRPr="00381194" w:rsidRDefault="00CE1A27" w:rsidP="00CE1A27">
      <w:pPr>
        <w:suppressAutoHyphens w:val="0"/>
        <w:spacing w:after="0" w:line="23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95ACE"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возбуждение социальной, расовой, национальной или религиозной розни;</w:t>
      </w:r>
    </w:p>
    <w:p w14:paraId="4673C30B" w14:textId="53657CFD" w:rsidR="00295ACE" w:rsidRPr="00381194" w:rsidRDefault="00CE1A27" w:rsidP="00CE1A27">
      <w:pPr>
        <w:suppressAutoHyphens w:val="0"/>
        <w:spacing w:after="0" w:line="23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95ACE"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пропаганда исключительности, превосходства либо неполноценности человека по признаку его социальной, расовой, национальной, религиозной или </w:t>
      </w:r>
      <w:r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95ACE"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языковой принадлежности или отношения к религии;</w:t>
      </w:r>
    </w:p>
    <w:p w14:paraId="620E5735" w14:textId="7778D2F8" w:rsidR="00295ACE" w:rsidRPr="00381194" w:rsidRDefault="00CE1A27" w:rsidP="00CE1A27">
      <w:pPr>
        <w:suppressAutoHyphens w:val="0"/>
        <w:spacing w:after="0" w:line="23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95ACE"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прав, свобод и законных интересов человека и гражданина в зависимости от его социальной, расовой, национальной, религиозной или языковой принадлежности или отношения к религии;</w:t>
      </w:r>
    </w:p>
    <w:p w14:paraId="5B3480C4" w14:textId="714264DC" w:rsidR="00295ACE" w:rsidRPr="00381194" w:rsidRDefault="00CE1A27" w:rsidP="00CE1A27">
      <w:pPr>
        <w:suppressAutoHyphens w:val="0"/>
        <w:spacing w:after="0" w:line="23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95ACE"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воспрепятствование осуществлению гражданами их избирательных прав и права на участие в референдуме или нарушение тайны голосования, соединенные с насилием либо угрозой его применения;</w:t>
      </w:r>
    </w:p>
    <w:p w14:paraId="083CCA5B" w14:textId="1B243400" w:rsidR="00295ACE" w:rsidRPr="00381194" w:rsidRDefault="00CE1A27" w:rsidP="00CE1A27">
      <w:pPr>
        <w:suppressAutoHyphens w:val="0"/>
        <w:spacing w:after="0" w:line="23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95ACE"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воспрепятствование законной деятельности государственных органов, органов местного самоуправления, избирательных комиссий, общественных и религиозных объединений или иных организаций, соединенное с насилием либо угрозой его применения;</w:t>
      </w:r>
    </w:p>
    <w:p w14:paraId="1F2BAECC" w14:textId="56EBA303" w:rsidR="00295ACE" w:rsidRPr="00381194" w:rsidRDefault="00CE1A27" w:rsidP="00CE1A27">
      <w:pPr>
        <w:suppressAutoHyphens w:val="0"/>
        <w:spacing w:after="0" w:line="23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95ACE"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совершение преступлений по мотивам, указанным в пункте "е" части первой статьи 63 Уголовного кодекса Российской Федерации;</w:t>
      </w:r>
    </w:p>
    <w:p w14:paraId="69DD8240" w14:textId="28D9A114" w:rsidR="00295ACE" w:rsidRPr="00381194" w:rsidRDefault="00CE1A27" w:rsidP="00CE1A27">
      <w:pPr>
        <w:suppressAutoHyphens w:val="0"/>
        <w:spacing w:after="0" w:line="23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95ACE"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пропаганда и публичное демонстрирование нацистской атрибутики или символики либо атрибутики или символики, </w:t>
      </w:r>
      <w:proofErr w:type="gramStart"/>
      <w:r w:rsidR="00295ACE"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>сходных</w:t>
      </w:r>
      <w:proofErr w:type="gramEnd"/>
      <w:r w:rsidR="00295ACE"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нацистской до степени смешения;</w:t>
      </w:r>
    </w:p>
    <w:p w14:paraId="71DACFA7" w14:textId="400540D3" w:rsidR="00295ACE" w:rsidRPr="00381194" w:rsidRDefault="00CE1A27" w:rsidP="00CE1A27">
      <w:pPr>
        <w:suppressAutoHyphens w:val="0"/>
        <w:spacing w:after="0" w:line="23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  <w:r w:rsidR="00295ACE"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публичные призывы к осуществлению указанных деяний либо массовое распространение заведомо экстремистских материалов, а равно их изготовление или хранение в целях массового распространения;</w:t>
      </w:r>
    </w:p>
    <w:p w14:paraId="725D23EA" w14:textId="2494C036" w:rsidR="00295ACE" w:rsidRPr="00381194" w:rsidRDefault="00CE1A27" w:rsidP="00CE1A27">
      <w:pPr>
        <w:suppressAutoHyphens w:val="0"/>
        <w:spacing w:after="0" w:line="23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95ACE"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публичное заведомо ложное обвинение лица, замещающего государственную должность Российской Федерации или государственную должность субъекта Российской Федерации, в совершении им в период исполнения своих должностных обязанностей деяний, указанных в настоящей статье и являющихся преступлением;</w:t>
      </w:r>
    </w:p>
    <w:p w14:paraId="7A37B7B9" w14:textId="799E9E1F" w:rsidR="00295ACE" w:rsidRPr="00381194" w:rsidRDefault="00CE1A27" w:rsidP="00CE1A27">
      <w:pPr>
        <w:suppressAutoHyphens w:val="0"/>
        <w:spacing w:after="0" w:line="23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95ACE"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и подготовка указанных деяний, а также подстрекательство к их осуществлению;</w:t>
      </w:r>
    </w:p>
    <w:p w14:paraId="46902DD1" w14:textId="5525088A" w:rsidR="00295ACE" w:rsidRPr="00381194" w:rsidRDefault="00CE1A27" w:rsidP="00CE1A27">
      <w:pPr>
        <w:suppressAutoHyphens w:val="0"/>
        <w:spacing w:after="0" w:line="23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95ACE"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финансирование указанных деяний либо иное содействие в их организации, подготовке и осуществлении, в том числе путем предоставления учебной, полиграфической и материально-технической базы, телефонной и иных видов связи или оказания информационных услуг.</w:t>
      </w:r>
    </w:p>
    <w:p w14:paraId="243A7D46" w14:textId="08C58AF3" w:rsidR="00295ACE" w:rsidRPr="00381194" w:rsidRDefault="00CE1A27" w:rsidP="00CE1A27">
      <w:pPr>
        <w:suppressAutoHyphens w:val="0"/>
        <w:spacing w:after="0" w:line="23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95ACE"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Необходима организация и проведение разъяснительной работы среди населения, в том числе с прибывающими в регион лицами из Донецкой, Луганской народных республик, Запорожской, Херсонской областей и Украины, скоординированные совместные усилия представителей всех ветвей власти, правоохранительных органов и самого населения по устранению причин, порождающих террористические экстремистские проявления.</w:t>
      </w:r>
    </w:p>
    <w:p w14:paraId="72E4B1CE" w14:textId="1D704693" w:rsidR="00295ACE" w:rsidRPr="00381194" w:rsidRDefault="00CE1A27" w:rsidP="00CE1A27">
      <w:pPr>
        <w:suppressAutoHyphens w:val="0"/>
        <w:spacing w:after="0" w:line="23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95ACE"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Важнейшее место в борьбе с терроризмом и экстремизмом занимает предупреждение его проявлений.</w:t>
      </w:r>
    </w:p>
    <w:p w14:paraId="4A8621B3" w14:textId="1FA07F2B" w:rsidR="00295ACE" w:rsidRPr="00381194" w:rsidRDefault="00CE1A27" w:rsidP="00CE1A27">
      <w:pPr>
        <w:suppressAutoHyphens w:val="0"/>
        <w:spacing w:after="0" w:line="23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95ACE"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Предупредить - значить отвратить что-либо заранее принятыми мерами</w:t>
      </w:r>
      <w:r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95ACE"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опередить, сделать что-либо ранее, чем что-нибудь произошло. Предупреждение терроризма и экстремизма можно рассматривать как минимум в двух аспектах. Во-первых, предупреждение и повышение эффективности борьбы с указанными проявлениями - одна из первостепенных задач любого современного государства. Во-вторых, предупреждение есть комплексная система мер социально-экономического, политического и юридического характера, направленная на предотвращение возникновения террористических и экстремистских организаций (группировок), совершения противоправных акций, </w:t>
      </w:r>
      <w:proofErr w:type="gramStart"/>
      <w:r w:rsidR="00295ACE"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</w:t>
      </w:r>
      <w:proofErr w:type="gramEnd"/>
      <w:r w:rsidR="00295ACE"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которой является обеспечение общественной безопасности населения, защита политических, экономических и международных интересов государства.</w:t>
      </w:r>
    </w:p>
    <w:p w14:paraId="16C79F3B" w14:textId="6B3B6026" w:rsidR="00295ACE" w:rsidRPr="00381194" w:rsidRDefault="00CE1A27" w:rsidP="00CE1A27">
      <w:pPr>
        <w:suppressAutoHyphens w:val="0"/>
        <w:spacing w:after="0" w:line="23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95ACE"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Противодействие экстремизму - это не только задача государства, необходимы консолидированные усилия политических партий, общественных организаций, всего гражданского общества, всех граждан страны. Экстремизм многолик и крайне опасен, его проявления - от хулиганских действий до актов вандализма и насилия - опираются, как правило, на системные идеологические воззрения. В их основе - ксенофобия, национальная и религиозная нетерпимость. Существует проблема легкодоступности материалов, пропагандирующих экстремизм.</w:t>
      </w:r>
    </w:p>
    <w:p w14:paraId="2D232295" w14:textId="782A04EA" w:rsidR="00CE1A27" w:rsidRPr="00381194" w:rsidRDefault="00CE1A27" w:rsidP="005145E1">
      <w:pPr>
        <w:suppressAutoHyphens w:val="0"/>
        <w:spacing w:line="23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  <w:r w:rsidR="00295ACE"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Необходима грамотная превентивная политика по борьбе с терроризмом и экстремизмом. Предупреждение должно заключаться в выявлении, устранении, нейтрализации, локализации и минимизации воздействия тех факторов, которые либо порождают терроризм, либо ему благоприятствуют. Профилактика должна осуществляться на </w:t>
      </w:r>
      <w:proofErr w:type="spellStart"/>
      <w:r w:rsidR="006B4F49"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допреступных</w:t>
      </w:r>
      <w:proofErr w:type="spellEnd"/>
      <w:r w:rsidR="00295ACE"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стадиях развития негативных процессов, то есть на этапах, когда формируется мотивация противоправного поведения. Необходимо полностью задействовать не только возможности всех органов государственной власти, участвующих в рамках своей компетенции в предупреждении террористической и экстремистской деятельности, но также и негосударственных структур. Сложившаяся к настоящему времени обстановка требует мобилизации на борьбу с названными проявлениями самых широких слоев населения. Для противодействия экстремизму и терроризму необходима массовая разъяснительная работа среди населения с привлечением специалистов в области теологии, обществоведения, психологии, юриспруденции, средств массовой информации.</w:t>
      </w:r>
      <w:r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95ACE"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Перечисленные проблемы явились основанием для разработки </w:t>
      </w:r>
      <w:r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Целевой программы «Профилактика терроризма и экстремизма, а также минимизация и (или) ликвидация последствий проявления на территории Выгоничского района на </w:t>
      </w:r>
      <w:r w:rsidR="00C63F4C" w:rsidRPr="00C63F4C">
        <w:rPr>
          <w:rFonts w:ascii="Times New Roman" w:eastAsia="Times New Roman" w:hAnsi="Times New Roman" w:cs="Times New Roman"/>
          <w:sz w:val="28"/>
          <w:szCs w:val="28"/>
          <w:lang w:eastAsia="ru-RU"/>
        </w:rPr>
        <w:t>2026-2028</w:t>
      </w:r>
      <w:r w:rsidR="00C63F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годы»</w:t>
      </w:r>
    </w:p>
    <w:p w14:paraId="5A6E8025" w14:textId="37F28472" w:rsidR="00295ACE" w:rsidRPr="00381194" w:rsidRDefault="00295ACE" w:rsidP="005145E1">
      <w:pPr>
        <w:suppressAutoHyphens w:val="0"/>
        <w:spacing w:before="24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>2. Цель и задачи программы</w:t>
      </w:r>
    </w:p>
    <w:p w14:paraId="5C36EF89" w14:textId="0C0D3038" w:rsidR="00295ACE" w:rsidRPr="00381194" w:rsidRDefault="00CE1A27" w:rsidP="005145E1">
      <w:pPr>
        <w:suppressAutoHyphens w:val="0"/>
        <w:spacing w:before="24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95ACE"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Основной целью программы является профилактика терроризма и экстремизма, минимизация и (или) ликвидация последствий проявления терроризма на территории </w:t>
      </w:r>
      <w:r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Выгоничского района</w:t>
      </w:r>
      <w:r w:rsidR="00295ACE"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2903F19" w14:textId="07E9F519" w:rsidR="00295ACE" w:rsidRPr="00381194" w:rsidRDefault="00CE1A27" w:rsidP="00CE1A27">
      <w:pPr>
        <w:suppressAutoHyphens w:val="0"/>
        <w:spacing w:after="0" w:line="23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95ACE"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 поставленной цели предусматривается решение следующих задач:</w:t>
      </w:r>
    </w:p>
    <w:p w14:paraId="32D1843D" w14:textId="740C4934" w:rsidR="00295ACE" w:rsidRPr="00381194" w:rsidRDefault="00CE1A27" w:rsidP="00CE1A27">
      <w:pPr>
        <w:suppressAutoHyphens w:val="0"/>
        <w:spacing w:after="0" w:line="23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95ACE"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разработка и реализация в </w:t>
      </w:r>
      <w:r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Выгоничском</w:t>
      </w:r>
      <w:r w:rsidR="00295ACE"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 мер по формированию у граждан, в том числе прибывающими в регион лицами из Донецкой, Луганской народных республик, Запорожской, Херсонской областей и Украины, неприятия идеологии терроризма, обеспечивающих противодействие пропаганде экстремизма, снижение социально-психологической напряженности в обществе;</w:t>
      </w:r>
    </w:p>
    <w:p w14:paraId="1E60029F" w14:textId="0FC2C0B2" w:rsidR="00C63F4C" w:rsidRPr="00C63F4C" w:rsidRDefault="00CE1A27" w:rsidP="00C63F4C">
      <w:pPr>
        <w:suppressAutoHyphens w:val="0"/>
        <w:spacing w:after="0" w:line="23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63F4C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C63F4C" w:rsidRPr="00C63F4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ормирование нетерпимости ко всем фактам террористических и экстремистских проявлений, а также толерантного сознания, позитивных установок к представителям иных национальных, этнических и конфессиональных сообществ;</w:t>
      </w:r>
    </w:p>
    <w:p w14:paraId="64514043" w14:textId="3D673532" w:rsidR="00C63F4C" w:rsidRPr="00C63F4C" w:rsidRDefault="00C63F4C" w:rsidP="00C63F4C">
      <w:pPr>
        <w:suppressAutoHyphens w:val="0"/>
        <w:spacing w:after="0" w:line="23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3F4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повышения уровня доверия граждан, проживающих в Выгоничском районе Брянской области, к правоохранительным органам;</w:t>
      </w:r>
    </w:p>
    <w:p w14:paraId="1C1B3484" w14:textId="3B709269" w:rsidR="00C63F4C" w:rsidRPr="00C63F4C" w:rsidRDefault="00C63F4C" w:rsidP="00C63F4C">
      <w:pPr>
        <w:suppressAutoHyphens w:val="0"/>
        <w:spacing w:after="0" w:line="23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3F4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системы технической защиты объектов образования, культуры, спорта, жизнеобеспечения, а также объектов с массовым пребыванием людей;</w:t>
      </w:r>
    </w:p>
    <w:p w14:paraId="5ABA6E30" w14:textId="68AD986A" w:rsidR="00C63F4C" w:rsidRPr="00C63F4C" w:rsidRDefault="00C63F4C" w:rsidP="00C63F4C">
      <w:pPr>
        <w:suppressAutoHyphens w:val="0"/>
        <w:spacing w:after="0" w:line="23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  <w:r w:rsidRPr="00C63F4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системы сбора, анализа и обобщения информации об объектах, подлежащих защите, и лицах, причастных к террористическим актам и экстремистской деятельности;</w:t>
      </w:r>
    </w:p>
    <w:p w14:paraId="7C806EC6" w14:textId="77777777" w:rsidR="00C63F4C" w:rsidRDefault="00C63F4C" w:rsidP="00C63F4C">
      <w:pPr>
        <w:suppressAutoHyphens w:val="0"/>
        <w:spacing w:after="0" w:line="23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3F4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недопущения создания и деятельности националистических экстремистских молодежных группировок.</w:t>
      </w:r>
      <w:r w:rsidR="00CE1A27"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39DC0A0F" w14:textId="43C7024C" w:rsidR="00CE1A27" w:rsidRPr="00381194" w:rsidRDefault="00C63F4C" w:rsidP="00CE1A27">
      <w:pPr>
        <w:suppressAutoHyphens w:val="0"/>
        <w:spacing w:after="0" w:line="23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26933370" w14:textId="77777777" w:rsidR="00295ACE" w:rsidRPr="00381194" w:rsidRDefault="00295ACE" w:rsidP="00295ACE">
      <w:pPr>
        <w:suppressAutoHyphens w:val="0"/>
        <w:spacing w:after="150" w:line="238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>3. Сроки реализации программы</w:t>
      </w:r>
    </w:p>
    <w:p w14:paraId="7829263A" w14:textId="50B6BEAC" w:rsidR="00295ACE" w:rsidRPr="00381194" w:rsidRDefault="00CE1A27" w:rsidP="00CE1A27">
      <w:pPr>
        <w:suppressAutoHyphens w:val="0"/>
        <w:spacing w:after="0" w:line="23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="00295ACE"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Мероприятия, предусмотренные программой, предполагается осуществить в 202</w:t>
      </w:r>
      <w:r w:rsidR="00C63F4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295ACE"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- 202</w:t>
      </w:r>
      <w:r w:rsidR="00C63F4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295ACE"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годах - реализация намеченных мероприятий по действующей программе профилактики террористических и экстремистских проявлений, интеграция ведомственных систем, связанных с обеспечением правопорядка и безопасности граждан, создание правовой базы и формирование систем профилактики на всех уровнях, вк</w:t>
      </w:r>
      <w:r w:rsidR="007771CC"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>лючая муниципальные образования,</w:t>
      </w:r>
      <w:r w:rsidR="00295ACE"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разработка методологических основ профилактики терроризма и экстремизма, обобщение опыта других регионов по данному вопросу, функционирование системы профилактики</w:t>
      </w:r>
      <w:proofErr w:type="gramEnd"/>
      <w:r w:rsidR="00295ACE"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террористических и экстремистских проявлений, достижение по основным параметрам намеченных конечных целей - по оздоровлению обстановки в районе и повышению уровня защищенности граждан от преступных посягательств.</w:t>
      </w:r>
    </w:p>
    <w:p w14:paraId="522C3623" w14:textId="77777777" w:rsidR="00CE1A27" w:rsidRPr="00381194" w:rsidRDefault="00CE1A27" w:rsidP="00CE1A27">
      <w:pPr>
        <w:suppressAutoHyphens w:val="0"/>
        <w:spacing w:after="0" w:line="238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AC7767" w14:textId="77777777" w:rsidR="00295ACE" w:rsidRPr="00381194" w:rsidRDefault="00295ACE" w:rsidP="00295ACE">
      <w:pPr>
        <w:suppressAutoHyphens w:val="0"/>
        <w:spacing w:after="150" w:line="238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>4. Состав программных мероприятий</w:t>
      </w:r>
    </w:p>
    <w:p w14:paraId="3C6D9FD5" w14:textId="0A0C784E" w:rsidR="00295ACE" w:rsidRPr="00381194" w:rsidRDefault="007771CC" w:rsidP="007771CC">
      <w:pPr>
        <w:suppressAutoHyphens w:val="0"/>
        <w:spacing w:after="0" w:line="23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95ACE"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 принципом при группировке мероприятий служит направленность на достижение цели программы и выполнение поставленных задач. Основные направления программных мероприятий отражены в приложении к программе.</w:t>
      </w:r>
    </w:p>
    <w:p w14:paraId="1B70075A" w14:textId="77777777" w:rsidR="007771CC" w:rsidRPr="00381194" w:rsidRDefault="007771CC" w:rsidP="007771CC">
      <w:pPr>
        <w:suppressAutoHyphens w:val="0"/>
        <w:spacing w:after="0" w:line="23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997A0E" w14:textId="77777777" w:rsidR="00295ACE" w:rsidRPr="00381194" w:rsidRDefault="00295ACE" w:rsidP="00295ACE">
      <w:pPr>
        <w:suppressAutoHyphens w:val="0"/>
        <w:spacing w:after="150" w:line="238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>5. Механизм реализации программы</w:t>
      </w:r>
    </w:p>
    <w:p w14:paraId="1EEC5676" w14:textId="285B7C0F" w:rsidR="00295ACE" w:rsidRPr="00381194" w:rsidRDefault="007771CC" w:rsidP="007771CC">
      <w:pPr>
        <w:suppressAutoHyphens w:val="0"/>
        <w:spacing w:after="0" w:line="23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95ACE"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 антитеррористической комиссии </w:t>
      </w:r>
      <w:r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Выгоничского</w:t>
      </w:r>
      <w:r w:rsidR="00295ACE"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района, осуществляет координационную, организационно-техническую и информационную функции, </w:t>
      </w:r>
      <w:proofErr w:type="gramStart"/>
      <w:r w:rsidR="00295ACE"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295ACE"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ходом реализации программы.</w:t>
      </w:r>
    </w:p>
    <w:p w14:paraId="0AFEC5EE" w14:textId="4B96F86E" w:rsidR="00885BF2" w:rsidRPr="00381194" w:rsidRDefault="007771CC" w:rsidP="00885BF2">
      <w:pPr>
        <w:suppressAutoHyphens w:val="0"/>
        <w:spacing w:line="23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95ACE"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Непосредственное участие в реализации программы принимают органы местного самоуправления </w:t>
      </w:r>
      <w:r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Выгоничского</w:t>
      </w:r>
      <w:r w:rsidR="00295ACE"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района, которые представляют в установленном порядке информацию о реализации мероприятий на территории соответствующего муниципального образования.</w:t>
      </w:r>
    </w:p>
    <w:p w14:paraId="66696E5E" w14:textId="77777777" w:rsidR="00295ACE" w:rsidRPr="00381194" w:rsidRDefault="00295ACE" w:rsidP="00885BF2">
      <w:pPr>
        <w:suppressAutoHyphens w:val="0"/>
        <w:spacing w:line="238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>6. Оценка эффективности</w:t>
      </w:r>
    </w:p>
    <w:p w14:paraId="7C00E280" w14:textId="4C2661B6" w:rsidR="00030A18" w:rsidRPr="00381194" w:rsidRDefault="00885BF2" w:rsidP="00885BF2">
      <w:pPr>
        <w:suppressAutoHyphens w:val="0"/>
        <w:spacing w:line="23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95ACE"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 антитеррористической комиссии </w:t>
      </w:r>
      <w:r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Выгоничского</w:t>
      </w:r>
      <w:r w:rsidR="00295ACE" w:rsidRPr="00381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района, ежегодно обобщает и анализирует ход реализации программы и представляет Главе администрации района итоговую информацию. Оценка эффективности реализации программы будет осуществляться путем сопоставления запланированных и фактически исполненных программных мероприятий.</w:t>
      </w:r>
    </w:p>
    <w:p w14:paraId="01A9F472" w14:textId="77777777" w:rsidR="00030A18" w:rsidRPr="00381194" w:rsidRDefault="00030A18" w:rsidP="00885BF2">
      <w:pPr>
        <w:suppressAutoHyphens w:val="0"/>
        <w:spacing w:line="23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030A18" w:rsidRPr="00381194" w:rsidSect="005145E1">
          <w:footerReference w:type="default" r:id="rId8"/>
          <w:pgSz w:w="11906" w:h="16838"/>
          <w:pgMar w:top="1134" w:right="567" w:bottom="1134" w:left="1701" w:header="720" w:footer="720" w:gutter="0"/>
          <w:cols w:space="720"/>
          <w:docGrid w:linePitch="360"/>
        </w:sectPr>
      </w:pPr>
    </w:p>
    <w:p w14:paraId="5BAAFE87" w14:textId="19653118" w:rsidR="00030A18" w:rsidRPr="00381194" w:rsidRDefault="00030A18" w:rsidP="00030A18">
      <w:pPr>
        <w:spacing w:before="240"/>
        <w:jc w:val="right"/>
        <w:rPr>
          <w:rFonts w:ascii="Times New Roman" w:hAnsi="Times New Roman"/>
          <w:sz w:val="24"/>
          <w:szCs w:val="24"/>
        </w:rPr>
      </w:pPr>
      <w:r w:rsidRPr="00381194">
        <w:rPr>
          <w:rFonts w:ascii="Times New Roman" w:hAnsi="Times New Roman"/>
          <w:sz w:val="24"/>
          <w:szCs w:val="24"/>
        </w:rPr>
        <w:lastRenderedPageBreak/>
        <w:t>Таблица 1</w:t>
      </w:r>
    </w:p>
    <w:p w14:paraId="3AF25A48" w14:textId="07735890" w:rsidR="001D1ED0" w:rsidRPr="00381194" w:rsidRDefault="005145E1" w:rsidP="00D32FCA">
      <w:pPr>
        <w:spacing w:before="240"/>
        <w:jc w:val="center"/>
        <w:rPr>
          <w:rFonts w:ascii="Times New Roman" w:hAnsi="Times New Roman"/>
          <w:sz w:val="28"/>
          <w:szCs w:val="28"/>
        </w:rPr>
      </w:pPr>
      <w:r w:rsidRPr="00381194">
        <w:rPr>
          <w:rFonts w:ascii="Times New Roman" w:hAnsi="Times New Roman"/>
          <w:sz w:val="28"/>
          <w:szCs w:val="28"/>
        </w:rPr>
        <w:t>Сведения о показателях (индикаторах)</w:t>
      </w:r>
      <w:r w:rsidR="001D1ED0" w:rsidRPr="00381194">
        <w:rPr>
          <w:rFonts w:ascii="Times New Roman" w:hAnsi="Times New Roman"/>
          <w:sz w:val="28"/>
          <w:szCs w:val="28"/>
        </w:rPr>
        <w:t xml:space="preserve"> </w:t>
      </w:r>
      <w:r w:rsidR="00003A9D" w:rsidRPr="00381194">
        <w:rPr>
          <w:rFonts w:ascii="Times New Roman" w:hAnsi="Times New Roman"/>
          <w:sz w:val="28"/>
          <w:szCs w:val="28"/>
        </w:rPr>
        <w:t>целевой п</w:t>
      </w:r>
      <w:r w:rsidR="001D1ED0" w:rsidRPr="00381194">
        <w:rPr>
          <w:rFonts w:ascii="Times New Roman" w:hAnsi="Times New Roman"/>
          <w:sz w:val="28"/>
          <w:szCs w:val="28"/>
        </w:rPr>
        <w:t>рограммы</w:t>
      </w:r>
      <w:r w:rsidRPr="00381194">
        <w:rPr>
          <w:rFonts w:ascii="Times New Roman" w:hAnsi="Times New Roman"/>
          <w:sz w:val="28"/>
          <w:szCs w:val="28"/>
        </w:rPr>
        <w:t xml:space="preserve"> и их значениях</w:t>
      </w:r>
    </w:p>
    <w:tbl>
      <w:tblPr>
        <w:tblW w:w="1485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37"/>
        <w:gridCol w:w="4396"/>
        <w:gridCol w:w="1984"/>
        <w:gridCol w:w="1985"/>
        <w:gridCol w:w="1984"/>
        <w:gridCol w:w="1985"/>
        <w:gridCol w:w="1984"/>
      </w:tblGrid>
      <w:tr w:rsidR="00381194" w:rsidRPr="00381194" w14:paraId="0B9CAFD1" w14:textId="77777777" w:rsidTr="000D177D">
        <w:tc>
          <w:tcPr>
            <w:tcW w:w="53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7E7E4103" w14:textId="4FF90E74" w:rsidR="00333724" w:rsidRPr="00381194" w:rsidRDefault="00333724" w:rsidP="001D1ED0">
            <w:pPr>
              <w:pStyle w:val="ab"/>
              <w:snapToGrid w:val="0"/>
              <w:spacing w:before="0" w:after="0" w:line="27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№</w:t>
            </w:r>
          </w:p>
          <w:p w14:paraId="4C910D85" w14:textId="77777777" w:rsidR="00333724" w:rsidRPr="00381194" w:rsidRDefault="00333724" w:rsidP="00030A18">
            <w:pPr>
              <w:pStyle w:val="ab"/>
              <w:spacing w:before="0" w:after="0" w:line="270" w:lineRule="atLeast"/>
              <w:ind w:left="-137" w:right="-108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п/п</w:t>
            </w:r>
          </w:p>
        </w:tc>
        <w:tc>
          <w:tcPr>
            <w:tcW w:w="43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9AD0EE0" w14:textId="77777777" w:rsidR="00333724" w:rsidRPr="00381194" w:rsidRDefault="00333724" w:rsidP="001D1ED0">
            <w:pPr>
              <w:pStyle w:val="ab"/>
              <w:snapToGrid w:val="0"/>
              <w:spacing w:before="0" w:after="0" w:line="27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Наименования целевых показателей </w:t>
            </w:r>
          </w:p>
          <w:p w14:paraId="73C083DA" w14:textId="12DAE9AA" w:rsidR="00333724" w:rsidRPr="00381194" w:rsidRDefault="00333724" w:rsidP="00333724">
            <w:pPr>
              <w:pStyle w:val="ab"/>
              <w:snapToGrid w:val="0"/>
              <w:spacing w:before="0" w:after="0" w:line="27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(индикаторов)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71D181FE" w14:textId="77777777" w:rsidR="00333724" w:rsidRPr="00381194" w:rsidRDefault="00333724" w:rsidP="00333724">
            <w:pPr>
              <w:pStyle w:val="ab"/>
              <w:spacing w:before="0" w:after="0" w:line="270" w:lineRule="atLeast"/>
              <w:ind w:left="-108" w:right="-108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Единица измерения</w:t>
            </w:r>
          </w:p>
          <w:p w14:paraId="7E13617E" w14:textId="6FCA8293" w:rsidR="00334C10" w:rsidRPr="00381194" w:rsidRDefault="00334C10" w:rsidP="00333724">
            <w:pPr>
              <w:pStyle w:val="ab"/>
              <w:spacing w:before="0" w:after="0" w:line="270" w:lineRule="atLeast"/>
              <w:ind w:left="-108" w:right="-108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9FF591" w14:textId="1D8E0703" w:rsidR="00333724" w:rsidRPr="00381194" w:rsidRDefault="005145E1" w:rsidP="005145E1">
            <w:pPr>
              <w:pStyle w:val="ab"/>
              <w:snapToGrid w:val="0"/>
              <w:spacing w:before="0"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Целевые з</w:t>
            </w:r>
            <w:r w:rsidR="00333724" w:rsidRPr="0038119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начени</w:t>
            </w:r>
            <w:r w:rsidRPr="0038119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я</w:t>
            </w:r>
            <w:r w:rsidR="00333724" w:rsidRPr="0038119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показателей</w:t>
            </w:r>
            <w:r w:rsidRPr="0038119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(индикаторов)</w:t>
            </w:r>
          </w:p>
        </w:tc>
      </w:tr>
      <w:tr w:rsidR="00381194" w:rsidRPr="00381194" w14:paraId="6203CF6F" w14:textId="77777777" w:rsidTr="005F7CA7">
        <w:trPr>
          <w:cantSplit/>
          <w:trHeight w:val="803"/>
        </w:trPr>
        <w:tc>
          <w:tcPr>
            <w:tcW w:w="5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511AD3C" w14:textId="77777777" w:rsidR="000D177D" w:rsidRPr="00381194" w:rsidRDefault="000D177D" w:rsidP="00770464">
            <w:pPr>
              <w:pStyle w:val="ab"/>
              <w:snapToGrid w:val="0"/>
              <w:spacing w:before="0" w:after="0" w:line="27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4396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22F9523" w14:textId="77777777" w:rsidR="000D177D" w:rsidRPr="00381194" w:rsidRDefault="000D177D" w:rsidP="00770464">
            <w:pPr>
              <w:pStyle w:val="ab"/>
              <w:snapToGrid w:val="0"/>
              <w:spacing w:before="0" w:after="0" w:line="27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6793E59" w14:textId="77777777" w:rsidR="000D177D" w:rsidRPr="00381194" w:rsidRDefault="000D177D" w:rsidP="00770464">
            <w:pPr>
              <w:pStyle w:val="ab"/>
              <w:snapToGrid w:val="0"/>
              <w:spacing w:before="0" w:after="0" w:line="27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706A453E" w14:textId="264704AA" w:rsidR="000D177D" w:rsidRPr="00381194" w:rsidRDefault="000D177D" w:rsidP="00030A18">
            <w:pPr>
              <w:pStyle w:val="ab"/>
              <w:snapToGrid w:val="0"/>
              <w:spacing w:before="0" w:after="0" w:line="27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отчетный период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02B0214F" w14:textId="0D8AB82A" w:rsidR="000D177D" w:rsidRPr="00381194" w:rsidRDefault="000D177D" w:rsidP="00030A18">
            <w:pPr>
              <w:pStyle w:val="ab"/>
              <w:snapToGrid w:val="0"/>
              <w:spacing w:before="0" w:after="0" w:line="27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текущий период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14:paraId="77FB552B" w14:textId="1DC7E4E6" w:rsidR="000D177D" w:rsidRPr="00381194" w:rsidRDefault="000D177D" w:rsidP="00030A18">
            <w:pPr>
              <w:pStyle w:val="ab"/>
              <w:snapToGrid w:val="0"/>
              <w:spacing w:before="0" w:after="0" w:line="27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очередной период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3D5895E" w14:textId="31F20FCE" w:rsidR="000D177D" w:rsidRPr="00381194" w:rsidRDefault="000D177D" w:rsidP="005F7CA7">
            <w:pPr>
              <w:pStyle w:val="ab"/>
              <w:snapToGrid w:val="0"/>
              <w:spacing w:before="0" w:after="0" w:line="27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первый год планового периода</w:t>
            </w:r>
          </w:p>
        </w:tc>
      </w:tr>
      <w:tr w:rsidR="00381194" w:rsidRPr="00381194" w14:paraId="45F85963" w14:textId="77777777" w:rsidTr="000D177D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9253E9" w14:textId="686D4DBA" w:rsidR="000D177D" w:rsidRPr="00381194" w:rsidRDefault="000D177D" w:rsidP="001D1ED0">
            <w:pPr>
              <w:pStyle w:val="ab"/>
              <w:snapToGrid w:val="0"/>
              <w:spacing w:before="0" w:after="0" w:line="27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1.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AA05B5" w14:textId="2E55309F" w:rsidR="000D177D" w:rsidRPr="00381194" w:rsidRDefault="000D177D" w:rsidP="005F7CA7">
            <w:pPr>
              <w:pStyle w:val="3"/>
              <w:shd w:val="clear" w:color="auto" w:fill="auto"/>
              <w:tabs>
                <w:tab w:val="left" w:pos="2040"/>
              </w:tabs>
              <w:snapToGrid w:val="0"/>
              <w:spacing w:before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sz w:val="24"/>
                <w:szCs w:val="24"/>
              </w:rPr>
              <w:t>Увеличение доли граждан, негативно относящихся к террористической деятельности и идеологии терроризма и экстремизма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A9D875" w14:textId="6F1E31D9" w:rsidR="000D177D" w:rsidRPr="00381194" w:rsidRDefault="000D177D" w:rsidP="001D1ED0">
            <w:pPr>
              <w:pStyle w:val="ab"/>
              <w:snapToGrid w:val="0"/>
              <w:spacing w:before="0" w:after="0" w:line="27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%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9B73FCC" w14:textId="74214D82" w:rsidR="000D177D" w:rsidRPr="00381194" w:rsidRDefault="00BE509B" w:rsidP="001D1ED0">
            <w:pPr>
              <w:pStyle w:val="ab"/>
              <w:snapToGrid w:val="0"/>
              <w:spacing w:before="0" w:after="0" w:line="27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131CDC0" w14:textId="7FB74B4B" w:rsidR="000D177D" w:rsidRPr="00381194" w:rsidRDefault="00BE509B" w:rsidP="005145E1">
            <w:pPr>
              <w:pStyle w:val="ab"/>
              <w:snapToGrid w:val="0"/>
              <w:spacing w:before="0" w:after="0" w:line="27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5AFFE221" w14:textId="18ADCBD6" w:rsidR="000D177D" w:rsidRPr="00381194" w:rsidRDefault="00BE509B" w:rsidP="005145E1">
            <w:pPr>
              <w:pStyle w:val="ab"/>
              <w:snapToGrid w:val="0"/>
              <w:spacing w:before="0" w:after="0" w:line="27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92CE12" w14:textId="46C7290A" w:rsidR="000D177D" w:rsidRPr="00381194" w:rsidRDefault="00BE509B" w:rsidP="001D1ED0">
            <w:pPr>
              <w:pStyle w:val="ab"/>
              <w:snapToGrid w:val="0"/>
              <w:spacing w:before="0" w:after="0" w:line="27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</w:t>
            </w:r>
          </w:p>
        </w:tc>
      </w:tr>
      <w:tr w:rsidR="00381194" w:rsidRPr="00381194" w14:paraId="356BFEE3" w14:textId="77777777" w:rsidTr="000D177D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8A046D" w14:textId="444BD34E" w:rsidR="000D177D" w:rsidRPr="00381194" w:rsidRDefault="000D177D" w:rsidP="001D1ED0">
            <w:pPr>
              <w:pStyle w:val="ab"/>
              <w:snapToGrid w:val="0"/>
              <w:spacing w:before="0" w:after="0" w:line="27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2.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D8C528" w14:textId="153714FD" w:rsidR="000D177D" w:rsidRPr="00381194" w:rsidRDefault="000D177D" w:rsidP="005F7CA7">
            <w:pPr>
              <w:pStyle w:val="3"/>
              <w:shd w:val="clear" w:color="auto" w:fill="auto"/>
              <w:snapToGrid w:val="0"/>
              <w:spacing w:before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sz w:val="24"/>
                <w:szCs w:val="24"/>
              </w:rPr>
              <w:t>Увеличение доли граждан, положительно оценивающих степень защищенности от террористических угроз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105729" w14:textId="40334CD3" w:rsidR="000D177D" w:rsidRPr="00381194" w:rsidRDefault="000D177D" w:rsidP="001D1ED0">
            <w:pPr>
              <w:pStyle w:val="ab"/>
              <w:snapToGrid w:val="0"/>
              <w:spacing w:before="0" w:after="0" w:line="27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%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7D31F97" w14:textId="1616B93C" w:rsidR="000D177D" w:rsidRPr="00381194" w:rsidRDefault="000D177D" w:rsidP="001D1ED0">
            <w:pPr>
              <w:pStyle w:val="ab"/>
              <w:snapToGrid w:val="0"/>
              <w:spacing w:before="0" w:after="0" w:line="27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452EA02" w14:textId="2A435007" w:rsidR="000D177D" w:rsidRPr="00381194" w:rsidRDefault="000D177D" w:rsidP="005145E1">
            <w:pPr>
              <w:pStyle w:val="ab"/>
              <w:snapToGrid w:val="0"/>
              <w:spacing w:before="0" w:after="0" w:line="27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432BDB72" w14:textId="6137A7EB" w:rsidR="000D177D" w:rsidRPr="00381194" w:rsidRDefault="000D177D" w:rsidP="005145E1">
            <w:pPr>
              <w:pStyle w:val="ab"/>
              <w:snapToGrid w:val="0"/>
              <w:spacing w:before="0" w:after="0" w:line="27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B31CFE" w14:textId="178C8C7F" w:rsidR="000D177D" w:rsidRPr="00381194" w:rsidRDefault="000D177D" w:rsidP="001D1ED0">
            <w:pPr>
              <w:pStyle w:val="ab"/>
              <w:snapToGrid w:val="0"/>
              <w:spacing w:before="0" w:after="0" w:line="27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100</w:t>
            </w:r>
          </w:p>
        </w:tc>
      </w:tr>
      <w:tr w:rsidR="00381194" w:rsidRPr="00381194" w14:paraId="3F1E5B62" w14:textId="77777777" w:rsidTr="000D177D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6E5665" w14:textId="0AA49ED0" w:rsidR="000D177D" w:rsidRPr="00381194" w:rsidRDefault="000D177D" w:rsidP="001D1ED0">
            <w:pPr>
              <w:pStyle w:val="ab"/>
              <w:snapToGrid w:val="0"/>
              <w:spacing w:before="0" w:after="0" w:line="27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3.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F54399" w14:textId="7D2CDD7C" w:rsidR="000D177D" w:rsidRPr="00381194" w:rsidRDefault="000D177D" w:rsidP="005F7CA7">
            <w:pPr>
              <w:pStyle w:val="3"/>
              <w:shd w:val="clear" w:color="auto" w:fill="auto"/>
              <w:snapToGrid w:val="0"/>
              <w:spacing w:before="0" w:line="240" w:lineRule="auto"/>
              <w:ind w:right="2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1194">
              <w:rPr>
                <w:rFonts w:ascii="Times New Roman" w:hAnsi="Times New Roman"/>
                <w:sz w:val="24"/>
                <w:szCs w:val="24"/>
              </w:rPr>
              <w:t>Увеличение доли граждан, положительно оценивающих деятельность муниципального образования по профилактике терроризма и экстремизма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2F156E" w14:textId="3EB43AA8" w:rsidR="000D177D" w:rsidRPr="00381194" w:rsidRDefault="000D177D" w:rsidP="001D1ED0">
            <w:pPr>
              <w:pStyle w:val="ab"/>
              <w:snapToGrid w:val="0"/>
              <w:spacing w:before="0" w:after="0" w:line="27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%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224A497" w14:textId="1CA4982E" w:rsidR="000D177D" w:rsidRPr="00381194" w:rsidRDefault="000D177D" w:rsidP="001D1ED0">
            <w:pPr>
              <w:pStyle w:val="ab"/>
              <w:snapToGrid w:val="0"/>
              <w:spacing w:before="0" w:after="0" w:line="27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79640DF" w14:textId="0EA93120" w:rsidR="000D177D" w:rsidRPr="00381194" w:rsidRDefault="000D177D" w:rsidP="001D1ED0">
            <w:pPr>
              <w:pStyle w:val="ab"/>
              <w:snapToGrid w:val="0"/>
              <w:spacing w:before="0" w:after="0" w:line="27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5B2B794B" w14:textId="0BCE44E9" w:rsidR="000D177D" w:rsidRPr="00381194" w:rsidRDefault="000D177D" w:rsidP="00030A18">
            <w:pPr>
              <w:pStyle w:val="ab"/>
              <w:snapToGrid w:val="0"/>
              <w:spacing w:before="0" w:after="0" w:line="27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898E21" w14:textId="0661FC13" w:rsidR="000D177D" w:rsidRPr="00381194" w:rsidRDefault="000D177D" w:rsidP="001D1ED0">
            <w:pPr>
              <w:pStyle w:val="ab"/>
              <w:snapToGrid w:val="0"/>
              <w:spacing w:before="0" w:after="0" w:line="27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100</w:t>
            </w:r>
          </w:p>
        </w:tc>
      </w:tr>
      <w:tr w:rsidR="005F7CA7" w:rsidRPr="00381194" w14:paraId="6FDD075C" w14:textId="77777777" w:rsidTr="000D177D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13F1A" w14:textId="0E332807" w:rsidR="005F7CA7" w:rsidRPr="00381194" w:rsidRDefault="005F7CA7" w:rsidP="001D1ED0">
            <w:pPr>
              <w:pStyle w:val="ab"/>
              <w:snapToGrid w:val="0"/>
              <w:spacing w:before="0" w:after="0" w:line="27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7FBCC1" w14:textId="643795FA" w:rsidR="005F7CA7" w:rsidRPr="00894004" w:rsidRDefault="005F7CA7" w:rsidP="00894004">
            <w:pPr>
              <w:shd w:val="clear" w:color="auto" w:fill="FFFFFF"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доли граждан,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4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вовлеченных</w:t>
            </w:r>
          </w:p>
          <w:p w14:paraId="0BEE8DE8" w14:textId="72071870" w:rsidR="005F7CA7" w:rsidRPr="005F7CA7" w:rsidRDefault="005F7CA7" w:rsidP="005F7CA7">
            <w:pPr>
              <w:shd w:val="clear" w:color="auto" w:fill="FFFFFF"/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5F7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проводимые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4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культурно-массовые,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4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4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F7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политические, спортивные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4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C6BF5E" w14:textId="695E118F" w:rsidR="005F7CA7" w:rsidRPr="00381194" w:rsidRDefault="005F7CA7" w:rsidP="001D1ED0">
            <w:pPr>
              <w:pStyle w:val="ab"/>
              <w:snapToGrid w:val="0"/>
              <w:spacing w:before="0" w:after="0" w:line="27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%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8A85AEE" w14:textId="58D4868C" w:rsidR="005F7CA7" w:rsidRPr="00381194" w:rsidRDefault="005F7CA7" w:rsidP="001D1ED0">
            <w:pPr>
              <w:pStyle w:val="ab"/>
              <w:snapToGrid w:val="0"/>
              <w:spacing w:before="0" w:after="0" w:line="27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DB537E0" w14:textId="6C3A7C67" w:rsidR="005F7CA7" w:rsidRPr="00381194" w:rsidRDefault="005F7CA7" w:rsidP="001D1ED0">
            <w:pPr>
              <w:pStyle w:val="ab"/>
              <w:snapToGrid w:val="0"/>
              <w:spacing w:before="0" w:after="0" w:line="27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1C2D56EE" w14:textId="1AC36991" w:rsidR="005F7CA7" w:rsidRPr="00381194" w:rsidRDefault="005F7CA7" w:rsidP="00030A18">
            <w:pPr>
              <w:pStyle w:val="ab"/>
              <w:snapToGrid w:val="0"/>
              <w:spacing w:before="0" w:after="0" w:line="27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6CB80A" w14:textId="55B593C0" w:rsidR="005F7CA7" w:rsidRPr="00381194" w:rsidRDefault="005F7CA7" w:rsidP="001D1ED0">
            <w:pPr>
              <w:pStyle w:val="ab"/>
              <w:snapToGrid w:val="0"/>
              <w:spacing w:before="0" w:after="0" w:line="27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100</w:t>
            </w:r>
          </w:p>
        </w:tc>
      </w:tr>
      <w:tr w:rsidR="005F7CA7" w:rsidRPr="00381194" w14:paraId="1DD1BF0E" w14:textId="77777777" w:rsidTr="000D177D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375DE8" w14:textId="5B9350EF" w:rsidR="005F7CA7" w:rsidRPr="00381194" w:rsidRDefault="005F7CA7" w:rsidP="001D1ED0">
            <w:pPr>
              <w:pStyle w:val="ab"/>
              <w:snapToGrid w:val="0"/>
              <w:spacing w:before="0" w:after="0" w:line="27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78A510" w14:textId="6364AD78" w:rsidR="005F7CA7" w:rsidRPr="005F7CA7" w:rsidRDefault="005F7CA7" w:rsidP="005F7CA7">
            <w:pPr>
              <w:shd w:val="clear" w:color="auto" w:fill="FFFFFF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количества объектов (территорий), приведенных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7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с требованиями к 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7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антитеррористической защищенности</w:t>
            </w:r>
          </w:p>
          <w:p w14:paraId="411A42A1" w14:textId="77777777" w:rsidR="005F7CA7" w:rsidRPr="005F7CA7" w:rsidRDefault="005F7CA7" w:rsidP="005F7CA7">
            <w:pPr>
              <w:shd w:val="clear" w:color="auto" w:fill="FFFFFF"/>
              <w:suppressAutoHyphens w:val="0"/>
              <w:spacing w:after="0" w:line="240" w:lineRule="auto"/>
              <w:jc w:val="both"/>
              <w:rPr>
                <w:rFonts w:ascii="Helvetica" w:eastAsia="Times New Roman" w:hAnsi="Helvetica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7B00EB" w14:textId="5FAB2380" w:rsidR="005F7CA7" w:rsidRPr="00381194" w:rsidRDefault="005F7CA7" w:rsidP="001D1ED0">
            <w:pPr>
              <w:pStyle w:val="ab"/>
              <w:snapToGrid w:val="0"/>
              <w:spacing w:before="0" w:after="0" w:line="27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%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4DEF676" w14:textId="437DCFF9" w:rsidR="005F7CA7" w:rsidRPr="00381194" w:rsidRDefault="005F7CA7" w:rsidP="001D1ED0">
            <w:pPr>
              <w:pStyle w:val="ab"/>
              <w:snapToGrid w:val="0"/>
              <w:spacing w:before="0" w:after="0" w:line="27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A1E475" w14:textId="4CA06191" w:rsidR="005F7CA7" w:rsidRPr="00381194" w:rsidRDefault="005F7CA7" w:rsidP="001D1ED0">
            <w:pPr>
              <w:pStyle w:val="ab"/>
              <w:snapToGrid w:val="0"/>
              <w:spacing w:before="0" w:after="0" w:line="27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25C6434F" w14:textId="3FCBD6E9" w:rsidR="005F7CA7" w:rsidRPr="00381194" w:rsidRDefault="005F7CA7" w:rsidP="00030A18">
            <w:pPr>
              <w:pStyle w:val="ab"/>
              <w:snapToGrid w:val="0"/>
              <w:spacing w:before="0" w:after="0" w:line="27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10E944" w14:textId="0A007D51" w:rsidR="005F7CA7" w:rsidRPr="00381194" w:rsidRDefault="005F7CA7" w:rsidP="001D1ED0">
            <w:pPr>
              <w:pStyle w:val="ab"/>
              <w:snapToGrid w:val="0"/>
              <w:spacing w:before="0" w:after="0" w:line="27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100</w:t>
            </w:r>
          </w:p>
        </w:tc>
      </w:tr>
    </w:tbl>
    <w:p w14:paraId="0D74D4D4" w14:textId="77777777" w:rsidR="00334C10" w:rsidRPr="00381194" w:rsidRDefault="00334C10" w:rsidP="00334C10">
      <w:pPr>
        <w:pStyle w:val="3"/>
        <w:shd w:val="clear" w:color="auto" w:fill="auto"/>
        <w:tabs>
          <w:tab w:val="left" w:pos="-5954"/>
        </w:tabs>
        <w:spacing w:before="0" w:after="120"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133C553A" w14:textId="01340C2E" w:rsidR="004932EF" w:rsidRPr="00381194" w:rsidRDefault="00521418" w:rsidP="00CF79D0">
      <w:pPr>
        <w:pStyle w:val="ConsPlusTitle"/>
        <w:widowControl/>
        <w:ind w:left="10915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381194">
        <w:rPr>
          <w:rFonts w:ascii="Times New Roman" w:hAnsi="Times New Roman" w:cs="Times New Roman"/>
          <w:b w:val="0"/>
          <w:sz w:val="24"/>
          <w:szCs w:val="24"/>
        </w:rPr>
        <w:lastRenderedPageBreak/>
        <w:t>Таблица 2</w:t>
      </w:r>
    </w:p>
    <w:p w14:paraId="4A79A994" w14:textId="77777777" w:rsidR="000D177D" w:rsidRPr="00381194" w:rsidRDefault="000D177D" w:rsidP="001D1ED0">
      <w:pPr>
        <w:pStyle w:val="ConsPlusTitle"/>
        <w:widowControl/>
        <w:ind w:left="10915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386B7752" w14:textId="195567F1" w:rsidR="000D177D" w:rsidRPr="00381194" w:rsidRDefault="000D177D" w:rsidP="000D177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81194">
        <w:rPr>
          <w:rFonts w:ascii="Times New Roman" w:hAnsi="Times New Roman" w:cs="Times New Roman"/>
          <w:b w:val="0"/>
          <w:sz w:val="28"/>
          <w:szCs w:val="28"/>
        </w:rPr>
        <w:t>ПЛАН</w:t>
      </w:r>
    </w:p>
    <w:p w14:paraId="369CD767" w14:textId="04FB036F" w:rsidR="000D177D" w:rsidRPr="00381194" w:rsidRDefault="000D177D" w:rsidP="000D177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81194">
        <w:rPr>
          <w:rFonts w:ascii="Times New Roman" w:hAnsi="Times New Roman" w:cs="Times New Roman"/>
          <w:b w:val="0"/>
          <w:sz w:val="28"/>
          <w:szCs w:val="28"/>
        </w:rPr>
        <w:t>реализации целевой программы</w:t>
      </w:r>
    </w:p>
    <w:p w14:paraId="49220A99" w14:textId="77777777" w:rsidR="000D177D" w:rsidRPr="00381194" w:rsidRDefault="000D177D" w:rsidP="000D177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Style w:val="af5"/>
        <w:tblW w:w="0" w:type="auto"/>
        <w:tblLayout w:type="fixed"/>
        <w:tblLook w:val="04A0" w:firstRow="1" w:lastRow="0" w:firstColumn="1" w:lastColumn="0" w:noHBand="0" w:noVBand="1"/>
      </w:tblPr>
      <w:tblGrid>
        <w:gridCol w:w="540"/>
        <w:gridCol w:w="3963"/>
        <w:gridCol w:w="1984"/>
        <w:gridCol w:w="1843"/>
        <w:gridCol w:w="1276"/>
        <w:gridCol w:w="1134"/>
        <w:gridCol w:w="1134"/>
        <w:gridCol w:w="1134"/>
        <w:gridCol w:w="1778"/>
      </w:tblGrid>
      <w:tr w:rsidR="004E1833" w:rsidRPr="00381194" w14:paraId="2B3409B0" w14:textId="77777777" w:rsidTr="004E1833">
        <w:trPr>
          <w:trHeight w:val="380"/>
        </w:trPr>
        <w:tc>
          <w:tcPr>
            <w:tcW w:w="540" w:type="dxa"/>
            <w:vMerge w:val="restart"/>
          </w:tcPr>
          <w:p w14:paraId="3F3C8CF3" w14:textId="4AE85E83" w:rsidR="000D177D" w:rsidRPr="00381194" w:rsidRDefault="000D177D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№ </w:t>
            </w:r>
            <w:proofErr w:type="gramStart"/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п</w:t>
            </w:r>
            <w:proofErr w:type="gramEnd"/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/п</w:t>
            </w:r>
          </w:p>
        </w:tc>
        <w:tc>
          <w:tcPr>
            <w:tcW w:w="3963" w:type="dxa"/>
            <w:vMerge w:val="restart"/>
          </w:tcPr>
          <w:p w14:paraId="10F82B35" w14:textId="3846CDE2" w:rsidR="000D177D" w:rsidRPr="00381194" w:rsidRDefault="000D177D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Подпрограмма, основное мероприятие, мероприятие</w:t>
            </w:r>
          </w:p>
        </w:tc>
        <w:tc>
          <w:tcPr>
            <w:tcW w:w="1984" w:type="dxa"/>
            <w:vMerge w:val="restart"/>
          </w:tcPr>
          <w:p w14:paraId="1B9E5D6F" w14:textId="0D02773A" w:rsidR="000D177D" w:rsidRPr="00381194" w:rsidRDefault="000D177D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Ответственный исполнитель</w:t>
            </w:r>
            <w:r w:rsidR="005B5651">
              <w:rPr>
                <w:rFonts w:ascii="Times New Roman" w:hAnsi="Times New Roman" w:cs="Times New Roman"/>
                <w:b w:val="0"/>
                <w:sz w:val="24"/>
                <w:szCs w:val="24"/>
              </w:rPr>
              <w:t>, соисполнители</w:t>
            </w:r>
          </w:p>
        </w:tc>
        <w:tc>
          <w:tcPr>
            <w:tcW w:w="1843" w:type="dxa"/>
            <w:vMerge w:val="restart"/>
          </w:tcPr>
          <w:p w14:paraId="25732240" w14:textId="13B396BE" w:rsidR="000D177D" w:rsidRPr="00381194" w:rsidRDefault="000D177D" w:rsidP="005B5651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Источник финанс</w:t>
            </w:r>
            <w:r w:rsidR="005B5651">
              <w:rPr>
                <w:rFonts w:ascii="Times New Roman" w:hAnsi="Times New Roman" w:cs="Times New Roman"/>
                <w:b w:val="0"/>
                <w:sz w:val="24"/>
                <w:szCs w:val="24"/>
              </w:rPr>
              <w:t>ового обеспечения</w:t>
            </w:r>
          </w:p>
        </w:tc>
        <w:tc>
          <w:tcPr>
            <w:tcW w:w="4678" w:type="dxa"/>
            <w:gridSpan w:val="4"/>
          </w:tcPr>
          <w:p w14:paraId="12440A7D" w14:textId="75B8C1C4" w:rsidR="000D177D" w:rsidRPr="00381194" w:rsidRDefault="000D177D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Объем средств на реализацию</w:t>
            </w:r>
          </w:p>
        </w:tc>
        <w:tc>
          <w:tcPr>
            <w:tcW w:w="1778" w:type="dxa"/>
            <w:vMerge w:val="restart"/>
          </w:tcPr>
          <w:p w14:paraId="5753215E" w14:textId="6008EAB9" w:rsidR="000D177D" w:rsidRPr="00381194" w:rsidRDefault="000D177D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Наименование целевых показателей (индикаторов)</w:t>
            </w:r>
          </w:p>
        </w:tc>
      </w:tr>
      <w:tr w:rsidR="00E7465E" w:rsidRPr="00381194" w14:paraId="78B407F0" w14:textId="77777777" w:rsidTr="004E1833">
        <w:trPr>
          <w:trHeight w:val="720"/>
        </w:trPr>
        <w:tc>
          <w:tcPr>
            <w:tcW w:w="540" w:type="dxa"/>
            <w:vMerge/>
          </w:tcPr>
          <w:p w14:paraId="474F2DBF" w14:textId="77777777" w:rsidR="000D177D" w:rsidRPr="00381194" w:rsidRDefault="000D177D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963" w:type="dxa"/>
            <w:vMerge/>
          </w:tcPr>
          <w:p w14:paraId="439ADFB7" w14:textId="77777777" w:rsidR="000D177D" w:rsidRPr="00381194" w:rsidRDefault="000D177D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7853577" w14:textId="77777777" w:rsidR="000D177D" w:rsidRPr="00381194" w:rsidRDefault="000D177D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C60E2BC" w14:textId="77777777" w:rsidR="000D177D" w:rsidRPr="00381194" w:rsidRDefault="000D177D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BE70B3B" w14:textId="37CF5B7D" w:rsidR="000D177D" w:rsidRPr="00381194" w:rsidRDefault="000D1D2D" w:rsidP="005B5651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всего</w:t>
            </w:r>
            <w:r w:rsidR="004F46E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рублей</w:t>
            </w:r>
            <w:r w:rsidRPr="00381194">
              <w:t xml:space="preserve"> </w:t>
            </w:r>
          </w:p>
        </w:tc>
        <w:tc>
          <w:tcPr>
            <w:tcW w:w="1134" w:type="dxa"/>
          </w:tcPr>
          <w:p w14:paraId="19A6B479" w14:textId="44C86274" w:rsidR="000D177D" w:rsidRPr="00381194" w:rsidRDefault="005B5651" w:rsidP="00E7465E">
            <w:pPr>
              <w:pStyle w:val="ConsPlusTitle"/>
              <w:widowControl/>
              <w:ind w:left="-108" w:right="-108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2026 год,  рублей</w:t>
            </w:r>
          </w:p>
        </w:tc>
        <w:tc>
          <w:tcPr>
            <w:tcW w:w="1134" w:type="dxa"/>
          </w:tcPr>
          <w:p w14:paraId="2B6637F0" w14:textId="64083D30" w:rsidR="000D177D" w:rsidRPr="00381194" w:rsidRDefault="005B5651" w:rsidP="005B5651">
            <w:pPr>
              <w:pStyle w:val="ConsPlusTitle"/>
              <w:widowControl/>
              <w:ind w:right="-108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2027 год, </w:t>
            </w:r>
            <w:r w:rsidRPr="005B5651">
              <w:rPr>
                <w:rFonts w:ascii="Times New Roman" w:hAnsi="Times New Roman" w:cs="Times New Roman"/>
                <w:b w:val="0"/>
                <w:sz w:val="24"/>
                <w:szCs w:val="24"/>
              </w:rPr>
              <w:t>рублей</w:t>
            </w:r>
          </w:p>
        </w:tc>
        <w:tc>
          <w:tcPr>
            <w:tcW w:w="1134" w:type="dxa"/>
          </w:tcPr>
          <w:p w14:paraId="48CF5236" w14:textId="2B203E18" w:rsidR="000D177D" w:rsidRPr="00381194" w:rsidRDefault="005B5651" w:rsidP="00E7465E">
            <w:pPr>
              <w:pStyle w:val="ConsPlusTitle"/>
              <w:widowControl/>
              <w:ind w:left="-108" w:right="-108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2028 год, рублей</w:t>
            </w:r>
          </w:p>
        </w:tc>
        <w:tc>
          <w:tcPr>
            <w:tcW w:w="1778" w:type="dxa"/>
            <w:vMerge/>
          </w:tcPr>
          <w:p w14:paraId="5491CEB6" w14:textId="77777777" w:rsidR="000D177D" w:rsidRPr="00381194" w:rsidRDefault="000D177D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7465E" w:rsidRPr="00381194" w14:paraId="6275C3A2" w14:textId="77777777" w:rsidTr="004E1833">
        <w:tc>
          <w:tcPr>
            <w:tcW w:w="540" w:type="dxa"/>
          </w:tcPr>
          <w:p w14:paraId="0664660E" w14:textId="67166EB0" w:rsidR="000D177D" w:rsidRPr="00381194" w:rsidRDefault="000D177D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3963" w:type="dxa"/>
          </w:tcPr>
          <w:p w14:paraId="54ABD4A4" w14:textId="62A130D3" w:rsidR="000D177D" w:rsidRPr="00381194" w:rsidRDefault="000D177D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5F098233" w14:textId="5CDAF527" w:rsidR="000D177D" w:rsidRPr="00381194" w:rsidRDefault="000D177D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0AD4CA94" w14:textId="56FBC597" w:rsidR="000D177D" w:rsidRPr="00381194" w:rsidRDefault="000D177D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206C4065" w14:textId="13D80554" w:rsidR="000D177D" w:rsidRPr="00381194" w:rsidRDefault="000D177D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73EF381B" w14:textId="61512854" w:rsidR="000D177D" w:rsidRPr="00381194" w:rsidRDefault="000D177D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3B4866B5" w14:textId="0184FCEE" w:rsidR="000D177D" w:rsidRPr="00381194" w:rsidRDefault="000D177D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02A80E2B" w14:textId="69887C36" w:rsidR="000D177D" w:rsidRPr="00381194" w:rsidRDefault="000D177D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</w:p>
        </w:tc>
        <w:tc>
          <w:tcPr>
            <w:tcW w:w="1778" w:type="dxa"/>
          </w:tcPr>
          <w:p w14:paraId="043438DA" w14:textId="2EDE6453" w:rsidR="000D177D" w:rsidRPr="00381194" w:rsidRDefault="000D177D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9</w:t>
            </w:r>
          </w:p>
        </w:tc>
      </w:tr>
      <w:tr w:rsidR="00E7465E" w:rsidRPr="00381194" w14:paraId="4803C398" w14:textId="77777777" w:rsidTr="004E1833">
        <w:trPr>
          <w:trHeight w:val="517"/>
        </w:trPr>
        <w:tc>
          <w:tcPr>
            <w:tcW w:w="540" w:type="dxa"/>
            <w:vMerge w:val="restart"/>
          </w:tcPr>
          <w:p w14:paraId="7E8D520E" w14:textId="486E034E" w:rsidR="00AD15AC" w:rsidRPr="00381194" w:rsidRDefault="00AD15AC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1.</w:t>
            </w:r>
          </w:p>
        </w:tc>
        <w:tc>
          <w:tcPr>
            <w:tcW w:w="3963" w:type="dxa"/>
            <w:vMerge w:val="restart"/>
          </w:tcPr>
          <w:p w14:paraId="0E91D4D5" w14:textId="7FE58E6C" w:rsidR="00AD15AC" w:rsidRPr="00381194" w:rsidRDefault="008E2B4A" w:rsidP="00853159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Изготовление и </w:t>
            </w:r>
            <w:r w:rsidR="00853159">
              <w:rPr>
                <w:rFonts w:ascii="Times New Roman" w:hAnsi="Times New Roman" w:cs="Times New Roman"/>
                <w:b w:val="0"/>
                <w:sz w:val="24"/>
                <w:szCs w:val="24"/>
              </w:rPr>
              <w:t>р</w:t>
            </w:r>
            <w:r w:rsidRPr="008E2B4A">
              <w:rPr>
                <w:rFonts w:ascii="Times New Roman" w:hAnsi="Times New Roman" w:cs="Times New Roman"/>
                <w:b w:val="0"/>
                <w:sz w:val="24"/>
                <w:szCs w:val="24"/>
              </w:rPr>
              <w:t>аспространение в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8E2B4A">
              <w:rPr>
                <w:rFonts w:ascii="Times New Roman" w:hAnsi="Times New Roman" w:cs="Times New Roman"/>
                <w:b w:val="0"/>
                <w:sz w:val="24"/>
                <w:szCs w:val="24"/>
              </w:rPr>
              <w:t>местах массового</w:t>
            </w:r>
            <w:r w:rsidR="0085315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8E2B4A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пребывания людей</w:t>
            </w:r>
            <w:r w:rsidR="0085315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8E2B4A">
              <w:rPr>
                <w:rFonts w:ascii="Times New Roman" w:hAnsi="Times New Roman" w:cs="Times New Roman"/>
                <w:b w:val="0"/>
                <w:sz w:val="24"/>
                <w:szCs w:val="24"/>
              </w:rPr>
              <w:t>материалов</w:t>
            </w:r>
            <w:r w:rsidR="0085315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8E2B4A">
              <w:rPr>
                <w:rFonts w:ascii="Times New Roman" w:hAnsi="Times New Roman" w:cs="Times New Roman"/>
                <w:b w:val="0"/>
                <w:sz w:val="24"/>
                <w:szCs w:val="24"/>
              </w:rPr>
              <w:t>(памяток, листовок,</w:t>
            </w:r>
            <w:r w:rsidR="0085315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8E2B4A">
              <w:rPr>
                <w:rFonts w:ascii="Times New Roman" w:hAnsi="Times New Roman" w:cs="Times New Roman"/>
                <w:b w:val="0"/>
                <w:sz w:val="24"/>
                <w:szCs w:val="24"/>
              </w:rPr>
              <w:t>буклетов</w:t>
            </w:r>
            <w:r w:rsidR="0085315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и других профилактических материалов</w:t>
            </w:r>
            <w:r w:rsidRPr="008E2B4A">
              <w:rPr>
                <w:rFonts w:ascii="Times New Roman" w:hAnsi="Times New Roman" w:cs="Times New Roman"/>
                <w:b w:val="0"/>
                <w:sz w:val="24"/>
                <w:szCs w:val="24"/>
              </w:rPr>
              <w:t>) для</w:t>
            </w:r>
            <w:r w:rsidR="0085315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8E2B4A">
              <w:rPr>
                <w:rFonts w:ascii="Times New Roman" w:hAnsi="Times New Roman" w:cs="Times New Roman"/>
                <w:b w:val="0"/>
                <w:sz w:val="24"/>
                <w:szCs w:val="24"/>
              </w:rPr>
              <w:t>информационно­пропагандистского</w:t>
            </w:r>
            <w:proofErr w:type="spellEnd"/>
            <w:r w:rsidR="0085315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8E2B4A">
              <w:rPr>
                <w:rFonts w:ascii="Times New Roman" w:hAnsi="Times New Roman" w:cs="Times New Roman"/>
                <w:b w:val="0"/>
                <w:sz w:val="24"/>
                <w:szCs w:val="24"/>
              </w:rPr>
              <w:t>воздействия в целях</w:t>
            </w:r>
            <w:r w:rsidR="0085315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8E2B4A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предупреждения</w:t>
            </w:r>
            <w:r w:rsidR="0085315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8E2B4A">
              <w:rPr>
                <w:rFonts w:ascii="Times New Roman" w:hAnsi="Times New Roman" w:cs="Times New Roman"/>
                <w:b w:val="0"/>
                <w:sz w:val="24"/>
                <w:szCs w:val="24"/>
              </w:rPr>
              <w:t>распространения</w:t>
            </w:r>
            <w:r w:rsidR="0085315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идеологии </w:t>
            </w:r>
            <w:r w:rsidR="00AD15AC"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терроризма и экстремизма</w:t>
            </w:r>
          </w:p>
        </w:tc>
        <w:tc>
          <w:tcPr>
            <w:tcW w:w="1984" w:type="dxa"/>
            <w:vMerge w:val="restart"/>
          </w:tcPr>
          <w:p w14:paraId="0B9E98AB" w14:textId="5F1A965B" w:rsidR="00AD15AC" w:rsidRPr="00381194" w:rsidRDefault="00D80679" w:rsidP="004E183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Администрация Выгоничского района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AD15AC"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Отдел образования ад</w:t>
            </w:r>
            <w:r w:rsidR="004E183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министрации Выгоничского района. </w:t>
            </w:r>
            <w:r w:rsidR="00AD15AC"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Отдел</w:t>
            </w:r>
            <w:r w:rsidR="00AD15AC" w:rsidRPr="00381194">
              <w:t xml:space="preserve"> </w:t>
            </w:r>
            <w:r w:rsidR="00AD15AC"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культуры, архивной работы и социальной политики администрации Выгоничского района</w:t>
            </w:r>
          </w:p>
        </w:tc>
        <w:tc>
          <w:tcPr>
            <w:tcW w:w="1843" w:type="dxa"/>
          </w:tcPr>
          <w:p w14:paraId="1D5AA758" w14:textId="77777777" w:rsidR="00E7465E" w:rsidRDefault="00AD15AC" w:rsidP="00E746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областной бюджет</w:t>
            </w:r>
          </w:p>
          <w:p w14:paraId="5E538ED1" w14:textId="4DDDCEB0" w:rsidR="004E1833" w:rsidRPr="00381194" w:rsidRDefault="004E1833" w:rsidP="00E746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69AD8B1" w14:textId="56E955E2" w:rsidR="00AD15AC" w:rsidRPr="00381194" w:rsidRDefault="00AD15AC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3D77E64D" w14:textId="50909FC2" w:rsidR="00AD15AC" w:rsidRPr="00381194" w:rsidRDefault="00AD15AC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3BCAF64F" w14:textId="574DBB74" w:rsidR="00AD15AC" w:rsidRPr="00381194" w:rsidRDefault="00AD15AC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6F63CAA0" w14:textId="5C1D3325" w:rsidR="00AD15AC" w:rsidRPr="00381194" w:rsidRDefault="00AD15AC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778" w:type="dxa"/>
            <w:vMerge w:val="restart"/>
          </w:tcPr>
          <w:p w14:paraId="626140E7" w14:textId="262B9E90" w:rsidR="00AD15AC" w:rsidRPr="00381194" w:rsidRDefault="00BE509B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E509B">
              <w:rPr>
                <w:rFonts w:ascii="Times New Roman" w:hAnsi="Times New Roman" w:cs="Times New Roman"/>
                <w:b w:val="0"/>
                <w:sz w:val="24"/>
                <w:szCs w:val="24"/>
              </w:rPr>
              <w:t>Увеличение доли граждан, положительно оценивающих деятельность муниципального образования по профилактике терроризма и экстремизма</w:t>
            </w:r>
          </w:p>
        </w:tc>
      </w:tr>
      <w:tr w:rsidR="00E7465E" w:rsidRPr="00381194" w14:paraId="68E0F1BB" w14:textId="77777777" w:rsidTr="004E1833">
        <w:trPr>
          <w:trHeight w:val="666"/>
        </w:trPr>
        <w:tc>
          <w:tcPr>
            <w:tcW w:w="540" w:type="dxa"/>
            <w:vMerge/>
          </w:tcPr>
          <w:p w14:paraId="79331D02" w14:textId="77777777" w:rsidR="005B5651" w:rsidRPr="00381194" w:rsidRDefault="005B5651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963" w:type="dxa"/>
            <w:vMerge/>
          </w:tcPr>
          <w:p w14:paraId="38ECDC4C" w14:textId="77777777" w:rsidR="005B5651" w:rsidRPr="00381194" w:rsidRDefault="005B5651" w:rsidP="00615576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1CC3223" w14:textId="77777777" w:rsidR="005B5651" w:rsidRPr="00381194" w:rsidRDefault="005B5651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1AC6373" w14:textId="3033C0FF" w:rsidR="005B5651" w:rsidRPr="00381194" w:rsidRDefault="005B5651" w:rsidP="00E7465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бюджет МО «Выгоничский район»</w:t>
            </w:r>
          </w:p>
        </w:tc>
        <w:tc>
          <w:tcPr>
            <w:tcW w:w="1276" w:type="dxa"/>
          </w:tcPr>
          <w:p w14:paraId="0D6FFAA3" w14:textId="1496B22E" w:rsidR="005B5651" w:rsidRPr="00381194" w:rsidRDefault="006B4F49" w:rsidP="00E7465E">
            <w:pPr>
              <w:pStyle w:val="ConsPlusTitle"/>
              <w:ind w:left="-108" w:right="-108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27</w:t>
            </w:r>
            <w:r w:rsidR="004F46E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4F46E0" w:rsidRPr="004F46E0">
              <w:rPr>
                <w:rFonts w:ascii="Times New Roman" w:hAnsi="Times New Roman" w:cs="Times New Roman"/>
                <w:b w:val="0"/>
                <w:sz w:val="24"/>
                <w:szCs w:val="24"/>
              </w:rPr>
              <w:t>000,00</w:t>
            </w:r>
          </w:p>
        </w:tc>
        <w:tc>
          <w:tcPr>
            <w:tcW w:w="1134" w:type="dxa"/>
          </w:tcPr>
          <w:p w14:paraId="1BEEFA1C" w14:textId="08E27DF2" w:rsidR="005B5651" w:rsidRPr="00381194" w:rsidRDefault="00F62DE7" w:rsidP="004F46E0">
            <w:pPr>
              <w:pStyle w:val="ConsPlusTitle"/>
              <w:ind w:left="-108" w:right="-108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9</w:t>
            </w:r>
            <w:r w:rsidR="004F46E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4F46E0" w:rsidRPr="004F46E0">
              <w:rPr>
                <w:rFonts w:ascii="Times New Roman" w:hAnsi="Times New Roman" w:cs="Times New Roman"/>
                <w:b w:val="0"/>
                <w:sz w:val="24"/>
                <w:szCs w:val="24"/>
              </w:rPr>
              <w:t>000,00</w:t>
            </w:r>
          </w:p>
        </w:tc>
        <w:tc>
          <w:tcPr>
            <w:tcW w:w="1134" w:type="dxa"/>
          </w:tcPr>
          <w:p w14:paraId="39FDD52C" w14:textId="602D6008" w:rsidR="005B5651" w:rsidRPr="00381194" w:rsidRDefault="006B4F49" w:rsidP="004F46E0">
            <w:pPr>
              <w:pStyle w:val="ConsPlusTitle"/>
              <w:ind w:left="-108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B4F49">
              <w:rPr>
                <w:rFonts w:ascii="Times New Roman" w:hAnsi="Times New Roman" w:cs="Times New Roman"/>
                <w:b w:val="0"/>
                <w:sz w:val="24"/>
                <w:szCs w:val="24"/>
              </w:rPr>
              <w:t>9 000,00</w:t>
            </w:r>
          </w:p>
        </w:tc>
        <w:tc>
          <w:tcPr>
            <w:tcW w:w="1134" w:type="dxa"/>
          </w:tcPr>
          <w:p w14:paraId="59E7BA05" w14:textId="6330D08B" w:rsidR="005B5651" w:rsidRPr="00381194" w:rsidRDefault="006B4F49" w:rsidP="004F46E0">
            <w:pPr>
              <w:pStyle w:val="ConsPlusTitle"/>
              <w:ind w:left="-108" w:right="-108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B4F49">
              <w:rPr>
                <w:rFonts w:ascii="Times New Roman" w:hAnsi="Times New Roman" w:cs="Times New Roman"/>
                <w:b w:val="0"/>
                <w:sz w:val="24"/>
                <w:szCs w:val="24"/>
              </w:rPr>
              <w:t>9 000,00</w:t>
            </w:r>
          </w:p>
        </w:tc>
        <w:tc>
          <w:tcPr>
            <w:tcW w:w="1778" w:type="dxa"/>
            <w:vMerge/>
          </w:tcPr>
          <w:p w14:paraId="29D84522" w14:textId="77777777" w:rsidR="005B5651" w:rsidRPr="00381194" w:rsidRDefault="005B5651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7465E" w:rsidRPr="00381194" w14:paraId="78B5A57A" w14:textId="77777777" w:rsidTr="004E1833">
        <w:trPr>
          <w:trHeight w:val="523"/>
        </w:trPr>
        <w:tc>
          <w:tcPr>
            <w:tcW w:w="540" w:type="dxa"/>
            <w:vMerge/>
          </w:tcPr>
          <w:p w14:paraId="13B85D57" w14:textId="77777777" w:rsidR="00AD15AC" w:rsidRPr="00381194" w:rsidRDefault="00AD15AC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963" w:type="dxa"/>
            <w:vMerge/>
          </w:tcPr>
          <w:p w14:paraId="22E18B54" w14:textId="77777777" w:rsidR="00AD15AC" w:rsidRPr="00381194" w:rsidRDefault="00AD15AC" w:rsidP="00615576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1AADC40" w14:textId="77777777" w:rsidR="00AD15AC" w:rsidRPr="00381194" w:rsidRDefault="00AD15AC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C7FC83C" w14:textId="77777777" w:rsidR="00AD15AC" w:rsidRDefault="00AD15AC" w:rsidP="00AD15AC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внебюджетные источники</w:t>
            </w:r>
          </w:p>
          <w:p w14:paraId="52D048B5" w14:textId="65DC3478" w:rsidR="00E7465E" w:rsidRPr="00381194" w:rsidRDefault="00E7465E" w:rsidP="00AD15AC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B823035" w14:textId="5F0B4DD6" w:rsidR="00AD15AC" w:rsidRPr="00381194" w:rsidRDefault="00AD15AC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6C801CAB" w14:textId="4FB5E0FC" w:rsidR="00AD15AC" w:rsidRPr="00381194" w:rsidRDefault="00AD15AC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09D8CDE7" w14:textId="0F850003" w:rsidR="00AD15AC" w:rsidRPr="00381194" w:rsidRDefault="00AD15AC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5D5FBB1B" w14:textId="7C5E2C1B" w:rsidR="00AD15AC" w:rsidRPr="00381194" w:rsidRDefault="00AD15AC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778" w:type="dxa"/>
            <w:vMerge/>
          </w:tcPr>
          <w:p w14:paraId="3C99F0BF" w14:textId="77777777" w:rsidR="00AD15AC" w:rsidRPr="00381194" w:rsidRDefault="00AD15AC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6B4F49" w:rsidRPr="00381194" w14:paraId="7575CB44" w14:textId="77777777" w:rsidTr="004E1833">
        <w:trPr>
          <w:trHeight w:val="360"/>
        </w:trPr>
        <w:tc>
          <w:tcPr>
            <w:tcW w:w="540" w:type="dxa"/>
            <w:vMerge/>
          </w:tcPr>
          <w:p w14:paraId="1AAB3A66" w14:textId="77777777" w:rsidR="006B4F49" w:rsidRPr="00381194" w:rsidRDefault="006B4F49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963" w:type="dxa"/>
            <w:vMerge/>
          </w:tcPr>
          <w:p w14:paraId="35EC2D2D" w14:textId="77777777" w:rsidR="006B4F49" w:rsidRPr="00381194" w:rsidRDefault="006B4F49" w:rsidP="00615576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08DF42F" w14:textId="77777777" w:rsidR="006B4F49" w:rsidRPr="00381194" w:rsidRDefault="006B4F49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0C46C4C" w14:textId="77777777" w:rsidR="006B4F49" w:rsidRDefault="006B4F49" w:rsidP="00E7465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всего</w:t>
            </w:r>
          </w:p>
          <w:p w14:paraId="0A7B606D" w14:textId="77777777" w:rsidR="006B4F49" w:rsidRDefault="006B4F49" w:rsidP="00E7465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20DD8AF0" w14:textId="18059FE0" w:rsidR="006B4F49" w:rsidRPr="00381194" w:rsidRDefault="006B4F49" w:rsidP="00E7465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E27E72F" w14:textId="35FE18F5" w:rsidR="006B4F49" w:rsidRPr="00381194" w:rsidRDefault="006B4F49" w:rsidP="00E7465E">
            <w:pPr>
              <w:pStyle w:val="ConsPlusTitle"/>
              <w:ind w:left="-108" w:right="-3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27 </w:t>
            </w:r>
            <w:r w:rsidRPr="004F46E0">
              <w:rPr>
                <w:rFonts w:ascii="Times New Roman" w:hAnsi="Times New Roman" w:cs="Times New Roman"/>
                <w:b w:val="0"/>
                <w:sz w:val="24"/>
                <w:szCs w:val="24"/>
              </w:rPr>
              <w:t>000,00</w:t>
            </w:r>
          </w:p>
        </w:tc>
        <w:tc>
          <w:tcPr>
            <w:tcW w:w="1134" w:type="dxa"/>
          </w:tcPr>
          <w:p w14:paraId="0BDCF9A7" w14:textId="3999B13B" w:rsidR="006B4F49" w:rsidRPr="00381194" w:rsidRDefault="006B4F49" w:rsidP="00E7465E">
            <w:pPr>
              <w:pStyle w:val="ConsPlusTitle"/>
              <w:ind w:left="-108" w:right="-108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9 </w:t>
            </w:r>
            <w:r w:rsidRPr="004F46E0">
              <w:rPr>
                <w:rFonts w:ascii="Times New Roman" w:hAnsi="Times New Roman" w:cs="Times New Roman"/>
                <w:b w:val="0"/>
                <w:sz w:val="24"/>
                <w:szCs w:val="24"/>
              </w:rPr>
              <w:t>000,00</w:t>
            </w:r>
          </w:p>
        </w:tc>
        <w:tc>
          <w:tcPr>
            <w:tcW w:w="1134" w:type="dxa"/>
          </w:tcPr>
          <w:p w14:paraId="37622DA5" w14:textId="699AA07B" w:rsidR="006B4F49" w:rsidRPr="00381194" w:rsidRDefault="006B4F49" w:rsidP="00E7465E">
            <w:pPr>
              <w:pStyle w:val="ConsPlusTitle"/>
              <w:ind w:left="-108" w:right="-108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B4F49">
              <w:rPr>
                <w:rFonts w:ascii="Times New Roman" w:hAnsi="Times New Roman" w:cs="Times New Roman"/>
                <w:b w:val="0"/>
                <w:sz w:val="24"/>
                <w:szCs w:val="24"/>
              </w:rPr>
              <w:t>9 000,00</w:t>
            </w:r>
          </w:p>
        </w:tc>
        <w:tc>
          <w:tcPr>
            <w:tcW w:w="1134" w:type="dxa"/>
          </w:tcPr>
          <w:p w14:paraId="4C7DF2B3" w14:textId="0F3F5121" w:rsidR="006B4F49" w:rsidRPr="00381194" w:rsidRDefault="006B4F49" w:rsidP="00E7465E">
            <w:pPr>
              <w:pStyle w:val="ConsPlusTitle"/>
              <w:ind w:left="-108" w:right="-108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B4F49">
              <w:rPr>
                <w:rFonts w:ascii="Times New Roman" w:hAnsi="Times New Roman" w:cs="Times New Roman"/>
                <w:b w:val="0"/>
                <w:sz w:val="24"/>
                <w:szCs w:val="24"/>
              </w:rPr>
              <w:t>9 000,00</w:t>
            </w:r>
          </w:p>
        </w:tc>
        <w:tc>
          <w:tcPr>
            <w:tcW w:w="1778" w:type="dxa"/>
            <w:vMerge/>
          </w:tcPr>
          <w:p w14:paraId="16D49C1D" w14:textId="77777777" w:rsidR="006B4F49" w:rsidRPr="00381194" w:rsidRDefault="006B4F49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7465E" w:rsidRPr="00381194" w14:paraId="54CF5884" w14:textId="77777777" w:rsidTr="004E1833">
        <w:trPr>
          <w:trHeight w:val="400"/>
        </w:trPr>
        <w:tc>
          <w:tcPr>
            <w:tcW w:w="540" w:type="dxa"/>
            <w:vMerge w:val="restart"/>
          </w:tcPr>
          <w:p w14:paraId="53738AB7" w14:textId="64B20DB5" w:rsidR="00AD15AC" w:rsidRPr="00381194" w:rsidRDefault="00E7465E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2.</w:t>
            </w:r>
          </w:p>
        </w:tc>
        <w:tc>
          <w:tcPr>
            <w:tcW w:w="3963" w:type="dxa"/>
            <w:vMerge w:val="restart"/>
          </w:tcPr>
          <w:p w14:paraId="129D68EC" w14:textId="6C63E150" w:rsidR="00AD15AC" w:rsidRPr="00381194" w:rsidRDefault="00AD15AC" w:rsidP="00AD15AC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Направление на курсы по повышению квалификации учителей, сотрудников администрации района, а также подведомственных им учреждений по вопросам профилактики </w:t>
            </w: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терроризма и экстремизма</w:t>
            </w:r>
          </w:p>
        </w:tc>
        <w:tc>
          <w:tcPr>
            <w:tcW w:w="1984" w:type="dxa"/>
            <w:vMerge w:val="restart"/>
          </w:tcPr>
          <w:p w14:paraId="75268E47" w14:textId="77777777" w:rsidR="000C3A7E" w:rsidRPr="00381194" w:rsidRDefault="00AD15AC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Администрация Выгоничского района,</w:t>
            </w:r>
          </w:p>
          <w:p w14:paraId="3BCEE26D" w14:textId="1DC624C9" w:rsidR="00AD15AC" w:rsidRPr="00381194" w:rsidRDefault="00AD15AC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Отдел образования ад</w:t>
            </w:r>
            <w:r w:rsidR="000C3A7E"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министрации </w:t>
            </w:r>
            <w:r w:rsidR="000C3A7E"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Выгоничского района</w:t>
            </w:r>
          </w:p>
        </w:tc>
        <w:tc>
          <w:tcPr>
            <w:tcW w:w="1843" w:type="dxa"/>
          </w:tcPr>
          <w:p w14:paraId="3A2EEDA5" w14:textId="77777777" w:rsidR="00AD15AC" w:rsidRDefault="00AD15AC" w:rsidP="00E746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областной бюджет</w:t>
            </w:r>
          </w:p>
          <w:p w14:paraId="0AD14E63" w14:textId="1DC4CE3E" w:rsidR="004E1833" w:rsidRPr="00381194" w:rsidRDefault="004E1833" w:rsidP="00E746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AB8D6D4" w14:textId="304516B4" w:rsidR="00AD15AC" w:rsidRPr="00381194" w:rsidRDefault="00AD15AC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40163298" w14:textId="6584B787" w:rsidR="00AD15AC" w:rsidRPr="00381194" w:rsidRDefault="00AD15AC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2E9FD82C" w14:textId="2F81A277" w:rsidR="00AD15AC" w:rsidRPr="00381194" w:rsidRDefault="00AD15AC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7887185" w14:textId="1B4282B4" w:rsidR="00AD15AC" w:rsidRPr="00381194" w:rsidRDefault="00AD15AC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778" w:type="dxa"/>
            <w:vMerge w:val="restart"/>
          </w:tcPr>
          <w:p w14:paraId="6877BE60" w14:textId="3DEA80F2" w:rsidR="00AD15AC" w:rsidRPr="00381194" w:rsidRDefault="00BE509B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E509B">
              <w:rPr>
                <w:rFonts w:ascii="Times New Roman" w:hAnsi="Times New Roman" w:cs="Times New Roman"/>
                <w:b w:val="0"/>
                <w:sz w:val="24"/>
                <w:szCs w:val="24"/>
              </w:rPr>
              <w:t>Увеличение доли граждан, положительно оценивающих деятельность муниципально</w:t>
            </w:r>
            <w:r w:rsidRPr="00BE509B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го образования по профилактике терроризма и экстремизма</w:t>
            </w:r>
          </w:p>
        </w:tc>
      </w:tr>
      <w:tr w:rsidR="00E7465E" w:rsidRPr="00381194" w14:paraId="57129B50" w14:textId="77777777" w:rsidTr="004E1833">
        <w:trPr>
          <w:trHeight w:val="370"/>
        </w:trPr>
        <w:tc>
          <w:tcPr>
            <w:tcW w:w="540" w:type="dxa"/>
            <w:vMerge/>
          </w:tcPr>
          <w:p w14:paraId="4AEFC914" w14:textId="77777777" w:rsidR="00AD15AC" w:rsidRPr="00381194" w:rsidRDefault="00AD15AC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963" w:type="dxa"/>
            <w:vMerge/>
          </w:tcPr>
          <w:p w14:paraId="6C01D569" w14:textId="77777777" w:rsidR="00AD15AC" w:rsidRPr="00381194" w:rsidRDefault="00AD15AC" w:rsidP="00AD15AC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D65127C" w14:textId="77777777" w:rsidR="00AD15AC" w:rsidRPr="00381194" w:rsidRDefault="00AD15AC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982E3E8" w14:textId="619CF434" w:rsidR="00AD15AC" w:rsidRPr="00381194" w:rsidRDefault="00AD15AC" w:rsidP="00AD15AC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бюджет МО «Выгоничский район»</w:t>
            </w:r>
          </w:p>
        </w:tc>
        <w:tc>
          <w:tcPr>
            <w:tcW w:w="1276" w:type="dxa"/>
          </w:tcPr>
          <w:p w14:paraId="3D6E1259" w14:textId="5D514D4C" w:rsidR="00AD15AC" w:rsidRPr="00381194" w:rsidRDefault="00AD15AC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42C2BCB8" w14:textId="130F57B8" w:rsidR="00AD15AC" w:rsidRPr="00381194" w:rsidRDefault="00AD15AC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43CEB742" w14:textId="4EA4F207" w:rsidR="00AD15AC" w:rsidRPr="00381194" w:rsidRDefault="00AD15AC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6C5945B3" w14:textId="28E5DB9F" w:rsidR="00AD15AC" w:rsidRPr="00381194" w:rsidRDefault="00AD15AC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778" w:type="dxa"/>
            <w:vMerge/>
          </w:tcPr>
          <w:p w14:paraId="37D3E55B" w14:textId="77777777" w:rsidR="00AD15AC" w:rsidRPr="00381194" w:rsidRDefault="00AD15AC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7465E" w:rsidRPr="00381194" w14:paraId="759C2A2C" w14:textId="77777777" w:rsidTr="004E1833">
        <w:trPr>
          <w:trHeight w:val="570"/>
        </w:trPr>
        <w:tc>
          <w:tcPr>
            <w:tcW w:w="540" w:type="dxa"/>
            <w:vMerge/>
          </w:tcPr>
          <w:p w14:paraId="6F817D3F" w14:textId="77777777" w:rsidR="00AD15AC" w:rsidRPr="00381194" w:rsidRDefault="00AD15AC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963" w:type="dxa"/>
            <w:vMerge/>
          </w:tcPr>
          <w:p w14:paraId="55AEDB70" w14:textId="77777777" w:rsidR="00AD15AC" w:rsidRPr="00381194" w:rsidRDefault="00AD15AC" w:rsidP="00AD15AC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02533C7" w14:textId="77777777" w:rsidR="00AD15AC" w:rsidRPr="00381194" w:rsidRDefault="00AD15AC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E4015D6" w14:textId="15273DE1" w:rsidR="00AD15AC" w:rsidRPr="00381194" w:rsidRDefault="00AD15AC" w:rsidP="00AD15AC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</w:tcPr>
          <w:p w14:paraId="1B928398" w14:textId="1D7D8F6C" w:rsidR="00AD15AC" w:rsidRPr="00381194" w:rsidRDefault="00AD15AC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5ECF1151" w14:textId="74F3DBED" w:rsidR="00AD15AC" w:rsidRPr="00381194" w:rsidRDefault="00AD15AC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48D84BFB" w14:textId="4A490E0E" w:rsidR="00AD15AC" w:rsidRPr="00381194" w:rsidRDefault="00AD15AC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2CE7CA2E" w14:textId="6FAD0BC5" w:rsidR="00AD15AC" w:rsidRPr="00381194" w:rsidRDefault="00AD15AC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778" w:type="dxa"/>
            <w:vMerge/>
          </w:tcPr>
          <w:p w14:paraId="53441310" w14:textId="77777777" w:rsidR="00AD15AC" w:rsidRPr="00381194" w:rsidRDefault="00AD15AC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7465E" w:rsidRPr="00381194" w14:paraId="6D1FD93F" w14:textId="77777777" w:rsidTr="004E1833">
        <w:trPr>
          <w:trHeight w:val="140"/>
        </w:trPr>
        <w:tc>
          <w:tcPr>
            <w:tcW w:w="540" w:type="dxa"/>
            <w:vMerge/>
          </w:tcPr>
          <w:p w14:paraId="1687D260" w14:textId="77777777" w:rsidR="00AD15AC" w:rsidRPr="00381194" w:rsidRDefault="00AD15AC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963" w:type="dxa"/>
            <w:vMerge/>
          </w:tcPr>
          <w:p w14:paraId="739E6A03" w14:textId="77777777" w:rsidR="00AD15AC" w:rsidRPr="00381194" w:rsidRDefault="00AD15AC" w:rsidP="00AD15AC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F55FDB0" w14:textId="77777777" w:rsidR="00AD15AC" w:rsidRPr="00381194" w:rsidRDefault="00AD15AC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228F32C" w14:textId="77777777" w:rsidR="00AD15AC" w:rsidRDefault="00AD15AC" w:rsidP="00AD15AC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всего</w:t>
            </w:r>
          </w:p>
          <w:p w14:paraId="6752EC21" w14:textId="77777777" w:rsidR="00E7465E" w:rsidRDefault="00E7465E" w:rsidP="00AD15AC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40F20182" w14:textId="44D5A4E5" w:rsidR="004E1833" w:rsidRPr="00381194" w:rsidRDefault="004E1833" w:rsidP="00AD15AC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F30B763" w14:textId="33544D4C" w:rsidR="00AD15AC" w:rsidRPr="00381194" w:rsidRDefault="00AD15AC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2AF81EAB" w14:textId="44261B1A" w:rsidR="00AD15AC" w:rsidRPr="00381194" w:rsidRDefault="00AD15AC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0BBD4776" w14:textId="04EA7AA8" w:rsidR="00AD15AC" w:rsidRPr="00381194" w:rsidRDefault="00AD15AC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76B3C53" w14:textId="32703A13" w:rsidR="00AD15AC" w:rsidRPr="00381194" w:rsidRDefault="00AD15AC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778" w:type="dxa"/>
            <w:vMerge/>
          </w:tcPr>
          <w:p w14:paraId="67F640C6" w14:textId="77777777" w:rsidR="00AD15AC" w:rsidRPr="00381194" w:rsidRDefault="00AD15AC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7465E" w:rsidRPr="00381194" w14:paraId="0C51CC21" w14:textId="77777777" w:rsidTr="004E1833">
        <w:trPr>
          <w:trHeight w:val="520"/>
        </w:trPr>
        <w:tc>
          <w:tcPr>
            <w:tcW w:w="540" w:type="dxa"/>
            <w:vMerge w:val="restart"/>
          </w:tcPr>
          <w:p w14:paraId="3183B285" w14:textId="46C644B6" w:rsidR="000C3A7E" w:rsidRPr="00381194" w:rsidRDefault="004E1833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3.</w:t>
            </w:r>
          </w:p>
        </w:tc>
        <w:tc>
          <w:tcPr>
            <w:tcW w:w="3963" w:type="dxa"/>
            <w:vMerge w:val="restart"/>
          </w:tcPr>
          <w:p w14:paraId="246467BE" w14:textId="570BA785" w:rsidR="000C3A7E" w:rsidRPr="00381194" w:rsidRDefault="000C3A7E" w:rsidP="000C3A7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Проведение лекций, семинаров в общеобразовательных организациях в рамках внеурочной деятельности по темам: действия при угрозе и возникновении чрезвычайных ситуаций террористического характера; предупреждение и минимизация последствий террористического акта; разъяснение преступной сущности идеологии терроризма и экстремизма; профилактика подростковой агрессии (</w:t>
            </w:r>
            <w:proofErr w:type="spellStart"/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буллинг</w:t>
            </w:r>
            <w:proofErr w:type="spellEnd"/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скулшутинг</w:t>
            </w:r>
            <w:proofErr w:type="spellEnd"/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и т.д.)</w:t>
            </w:r>
          </w:p>
        </w:tc>
        <w:tc>
          <w:tcPr>
            <w:tcW w:w="1984" w:type="dxa"/>
            <w:vMerge w:val="restart"/>
          </w:tcPr>
          <w:p w14:paraId="3AECAC2E" w14:textId="7E78EE1A" w:rsidR="000C3A7E" w:rsidRPr="00381194" w:rsidRDefault="00D80679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80679">
              <w:rPr>
                <w:rFonts w:ascii="Times New Roman" w:hAnsi="Times New Roman" w:cs="Times New Roman"/>
                <w:b w:val="0"/>
                <w:sz w:val="24"/>
                <w:szCs w:val="24"/>
              </w:rPr>
              <w:t>Ад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министрация Выгоничского района. </w:t>
            </w:r>
            <w:r w:rsidR="000C3A7E"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Отдел образования администрации Выгоничского района</w:t>
            </w:r>
          </w:p>
        </w:tc>
        <w:tc>
          <w:tcPr>
            <w:tcW w:w="1843" w:type="dxa"/>
          </w:tcPr>
          <w:p w14:paraId="010B5A73" w14:textId="77777777" w:rsidR="000C3A7E" w:rsidRPr="00381194" w:rsidRDefault="000C3A7E" w:rsidP="000C3A7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областной бюджет</w:t>
            </w:r>
          </w:p>
          <w:p w14:paraId="2496377B" w14:textId="77777777" w:rsidR="000C3A7E" w:rsidRPr="00381194" w:rsidRDefault="000C3A7E" w:rsidP="000C3A7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1DB2A33" w14:textId="40FCBE94" w:rsidR="000C3A7E" w:rsidRPr="00381194" w:rsidRDefault="000C3A7E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3FEEA910" w14:textId="3B2809D2" w:rsidR="000C3A7E" w:rsidRPr="00381194" w:rsidRDefault="000C3A7E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41D8B00A" w14:textId="0A0D9B8D" w:rsidR="000C3A7E" w:rsidRPr="00381194" w:rsidRDefault="000C3A7E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0FE4FE61" w14:textId="47153708" w:rsidR="000C3A7E" w:rsidRPr="00381194" w:rsidRDefault="000C3A7E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778" w:type="dxa"/>
            <w:vMerge w:val="restart"/>
          </w:tcPr>
          <w:p w14:paraId="5EFF89AE" w14:textId="718A67CE" w:rsidR="000C3A7E" w:rsidRPr="00381194" w:rsidRDefault="008C1EC5" w:rsidP="00C9083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C1EC5">
              <w:rPr>
                <w:rFonts w:ascii="Times New Roman" w:hAnsi="Times New Roman" w:cs="Times New Roman"/>
                <w:b w:val="0"/>
                <w:sz w:val="24"/>
                <w:szCs w:val="24"/>
              </w:rPr>
              <w:t>Увеличение доли граждан, положительно оценивающих деятельность муниципального образования по профилактике терроризма и экстремиз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ма</w:t>
            </w:r>
          </w:p>
        </w:tc>
      </w:tr>
      <w:tr w:rsidR="00E7465E" w:rsidRPr="00381194" w14:paraId="00F19134" w14:textId="77777777" w:rsidTr="004E1833">
        <w:trPr>
          <w:trHeight w:val="770"/>
        </w:trPr>
        <w:tc>
          <w:tcPr>
            <w:tcW w:w="540" w:type="dxa"/>
            <w:vMerge/>
          </w:tcPr>
          <w:p w14:paraId="362EB2E0" w14:textId="77777777" w:rsidR="000C3A7E" w:rsidRPr="00381194" w:rsidRDefault="000C3A7E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963" w:type="dxa"/>
            <w:vMerge/>
          </w:tcPr>
          <w:p w14:paraId="3890FA17" w14:textId="77777777" w:rsidR="000C3A7E" w:rsidRPr="00381194" w:rsidRDefault="000C3A7E" w:rsidP="000C3A7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CD71F78" w14:textId="77777777" w:rsidR="000C3A7E" w:rsidRPr="00381194" w:rsidRDefault="000C3A7E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3DF13A3" w14:textId="02199650" w:rsidR="000C3A7E" w:rsidRPr="00381194" w:rsidRDefault="000C3A7E" w:rsidP="004E1833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бюджет МО «Выгоничский район»</w:t>
            </w:r>
          </w:p>
        </w:tc>
        <w:tc>
          <w:tcPr>
            <w:tcW w:w="1276" w:type="dxa"/>
          </w:tcPr>
          <w:p w14:paraId="30013446" w14:textId="054C7336" w:rsidR="000C3A7E" w:rsidRPr="00381194" w:rsidRDefault="000C3A7E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393F3606" w14:textId="60EC9A69" w:rsidR="000C3A7E" w:rsidRPr="00381194" w:rsidRDefault="000C3A7E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490860CA" w14:textId="6FEC8608" w:rsidR="000C3A7E" w:rsidRPr="00381194" w:rsidRDefault="000C3A7E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617612B4" w14:textId="5FDEE394" w:rsidR="000C3A7E" w:rsidRPr="00381194" w:rsidRDefault="000C3A7E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778" w:type="dxa"/>
            <w:vMerge/>
          </w:tcPr>
          <w:p w14:paraId="09B85DC2" w14:textId="77777777" w:rsidR="000C3A7E" w:rsidRPr="00381194" w:rsidRDefault="000C3A7E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7465E" w:rsidRPr="00381194" w14:paraId="7CC686D0" w14:textId="77777777" w:rsidTr="004E1833">
        <w:trPr>
          <w:trHeight w:val="590"/>
        </w:trPr>
        <w:tc>
          <w:tcPr>
            <w:tcW w:w="540" w:type="dxa"/>
            <w:vMerge/>
          </w:tcPr>
          <w:p w14:paraId="7B0EC1EE" w14:textId="77777777" w:rsidR="000C3A7E" w:rsidRPr="00381194" w:rsidRDefault="000C3A7E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963" w:type="dxa"/>
            <w:vMerge/>
          </w:tcPr>
          <w:p w14:paraId="0032B922" w14:textId="77777777" w:rsidR="000C3A7E" w:rsidRPr="00381194" w:rsidRDefault="000C3A7E" w:rsidP="000C3A7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4F4EF98" w14:textId="77777777" w:rsidR="000C3A7E" w:rsidRPr="00381194" w:rsidRDefault="000C3A7E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F8C6C9B" w14:textId="2AA81CDB" w:rsidR="000C3A7E" w:rsidRPr="00381194" w:rsidRDefault="000C3A7E" w:rsidP="000C3A7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внебюджетные источники</w:t>
            </w:r>
          </w:p>
          <w:p w14:paraId="3398746F" w14:textId="04CD9C94" w:rsidR="000C3A7E" w:rsidRPr="00381194" w:rsidRDefault="000C3A7E" w:rsidP="000C3A7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AB7A2DB" w14:textId="5EFC9E40" w:rsidR="000C3A7E" w:rsidRPr="00381194" w:rsidRDefault="000C3A7E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1EFB845" w14:textId="1C4FD7D7" w:rsidR="000C3A7E" w:rsidRPr="00381194" w:rsidRDefault="000C3A7E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47D3411" w14:textId="3E181DBC" w:rsidR="000C3A7E" w:rsidRPr="00381194" w:rsidRDefault="000C3A7E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2243338A" w14:textId="3E398BD7" w:rsidR="000C3A7E" w:rsidRPr="00381194" w:rsidRDefault="000C3A7E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778" w:type="dxa"/>
            <w:vMerge/>
          </w:tcPr>
          <w:p w14:paraId="071CF3ED" w14:textId="77777777" w:rsidR="000C3A7E" w:rsidRPr="00381194" w:rsidRDefault="000C3A7E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7465E" w:rsidRPr="00381194" w14:paraId="0ACA4DBD" w14:textId="77777777" w:rsidTr="004E1833">
        <w:trPr>
          <w:trHeight w:val="813"/>
        </w:trPr>
        <w:tc>
          <w:tcPr>
            <w:tcW w:w="540" w:type="dxa"/>
            <w:vMerge/>
          </w:tcPr>
          <w:p w14:paraId="7E5B01FC" w14:textId="77777777" w:rsidR="000C3A7E" w:rsidRPr="00381194" w:rsidRDefault="000C3A7E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963" w:type="dxa"/>
            <w:vMerge/>
          </w:tcPr>
          <w:p w14:paraId="046821CE" w14:textId="77777777" w:rsidR="000C3A7E" w:rsidRPr="00381194" w:rsidRDefault="000C3A7E" w:rsidP="000C3A7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9E58C9E" w14:textId="77777777" w:rsidR="000C3A7E" w:rsidRPr="00381194" w:rsidRDefault="000C3A7E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6504663" w14:textId="40B68914" w:rsidR="000C3A7E" w:rsidRPr="00381194" w:rsidRDefault="000C3A7E" w:rsidP="000C3A7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14:paraId="30A93EA0" w14:textId="35B5932B" w:rsidR="000C3A7E" w:rsidRPr="00381194" w:rsidRDefault="000C3A7E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67D440DC" w14:textId="11DB965D" w:rsidR="000C3A7E" w:rsidRPr="00381194" w:rsidRDefault="000C3A7E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54C935BA" w14:textId="30243B0A" w:rsidR="000C3A7E" w:rsidRPr="00381194" w:rsidRDefault="000C3A7E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461EF96F" w14:textId="78F9AC85" w:rsidR="000C3A7E" w:rsidRPr="00381194" w:rsidRDefault="000C3A7E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778" w:type="dxa"/>
            <w:vMerge/>
          </w:tcPr>
          <w:p w14:paraId="2D540180" w14:textId="77777777" w:rsidR="000C3A7E" w:rsidRPr="00381194" w:rsidRDefault="000C3A7E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7465E" w:rsidRPr="00381194" w14:paraId="70837FDD" w14:textId="77777777" w:rsidTr="004E1833">
        <w:trPr>
          <w:trHeight w:val="427"/>
        </w:trPr>
        <w:tc>
          <w:tcPr>
            <w:tcW w:w="540" w:type="dxa"/>
            <w:vMerge w:val="restart"/>
          </w:tcPr>
          <w:p w14:paraId="3910C164" w14:textId="3F46E318" w:rsidR="004F3B91" w:rsidRPr="00381194" w:rsidRDefault="004E1833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4.</w:t>
            </w:r>
          </w:p>
        </w:tc>
        <w:tc>
          <w:tcPr>
            <w:tcW w:w="3963" w:type="dxa"/>
            <w:vMerge w:val="restart"/>
          </w:tcPr>
          <w:p w14:paraId="52D7E408" w14:textId="40F6BFB1" w:rsidR="004F3B91" w:rsidRPr="00381194" w:rsidRDefault="00996D1F" w:rsidP="00996D1F">
            <w:pPr>
              <w:pStyle w:val="ConsPlusTitle"/>
              <w:widowControl/>
              <w:spacing w:after="24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6D1F">
              <w:rPr>
                <w:rFonts w:ascii="Times New Roman" w:hAnsi="Times New Roman" w:cs="Times New Roman"/>
                <w:b w:val="0"/>
                <w:sz w:val="24"/>
                <w:szCs w:val="24"/>
              </w:rPr>
              <w:t>Организация и проведение мероприятий, посвященных Дню солидарности в борьбе с терроризмом</w:t>
            </w:r>
          </w:p>
        </w:tc>
        <w:tc>
          <w:tcPr>
            <w:tcW w:w="1984" w:type="dxa"/>
            <w:vMerge w:val="restart"/>
          </w:tcPr>
          <w:p w14:paraId="0F2B82BC" w14:textId="77777777" w:rsidR="004F3B91" w:rsidRPr="00381194" w:rsidRDefault="004F3B91" w:rsidP="004F3B9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Администрация Выгоничского района,</w:t>
            </w:r>
          </w:p>
          <w:p w14:paraId="3F53E46B" w14:textId="134314AE" w:rsidR="004F3B91" w:rsidRPr="00381194" w:rsidRDefault="004F3B91" w:rsidP="004F3B91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Отдел образования администрации Выгоничского района</w:t>
            </w:r>
          </w:p>
        </w:tc>
        <w:tc>
          <w:tcPr>
            <w:tcW w:w="1843" w:type="dxa"/>
          </w:tcPr>
          <w:p w14:paraId="0128916C" w14:textId="0777403F" w:rsidR="004F3B91" w:rsidRPr="00381194" w:rsidRDefault="004F3B91" w:rsidP="005B5651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областной бюджет</w:t>
            </w:r>
          </w:p>
          <w:p w14:paraId="106EAABA" w14:textId="77777777" w:rsidR="004F3B91" w:rsidRPr="00381194" w:rsidRDefault="004F3B91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0984A7C" w14:textId="0C5F8EF7" w:rsidR="004F3B91" w:rsidRPr="00381194" w:rsidRDefault="004F3B91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6D6E3144" w14:textId="48FC4C15" w:rsidR="004F3B91" w:rsidRPr="00381194" w:rsidRDefault="004F3B91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3764DCB7" w14:textId="11FFA95F" w:rsidR="004F3B91" w:rsidRPr="00381194" w:rsidRDefault="004F3B91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098D9E8E" w14:textId="18115451" w:rsidR="004F3B91" w:rsidRPr="00381194" w:rsidRDefault="004F3B91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778" w:type="dxa"/>
            <w:vMerge w:val="restart"/>
          </w:tcPr>
          <w:p w14:paraId="19085A78" w14:textId="2F2945AA" w:rsidR="004F3B91" w:rsidRPr="00381194" w:rsidRDefault="008C1EC5" w:rsidP="00C9083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C1EC5">
              <w:rPr>
                <w:rFonts w:ascii="Times New Roman" w:hAnsi="Times New Roman" w:cs="Times New Roman"/>
                <w:b w:val="0"/>
                <w:sz w:val="24"/>
                <w:szCs w:val="24"/>
              </w:rPr>
              <w:t>Увеличение доли граждан, положительно оценивающих деятельность муниципального образования по профилактике терроризма и экстремизма</w:t>
            </w:r>
          </w:p>
        </w:tc>
      </w:tr>
      <w:tr w:rsidR="00E7465E" w:rsidRPr="00381194" w14:paraId="75B6BE86" w14:textId="77777777" w:rsidTr="004E1833">
        <w:trPr>
          <w:trHeight w:val="550"/>
        </w:trPr>
        <w:tc>
          <w:tcPr>
            <w:tcW w:w="540" w:type="dxa"/>
            <w:vMerge/>
          </w:tcPr>
          <w:p w14:paraId="74172118" w14:textId="77777777" w:rsidR="004F3B91" w:rsidRPr="00381194" w:rsidRDefault="004F3B91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963" w:type="dxa"/>
            <w:vMerge/>
          </w:tcPr>
          <w:p w14:paraId="365D9313" w14:textId="77777777" w:rsidR="004F3B91" w:rsidRPr="00381194" w:rsidRDefault="004F3B91" w:rsidP="003A4A52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EE01565" w14:textId="77777777" w:rsidR="004F3B91" w:rsidRPr="00381194" w:rsidRDefault="004F3B91" w:rsidP="004F3B9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5A1A732" w14:textId="60EC4623" w:rsidR="004F3B91" w:rsidRPr="00381194" w:rsidRDefault="004F3B91" w:rsidP="004F3B9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бюджет МО «Выгоничский район»</w:t>
            </w:r>
          </w:p>
        </w:tc>
        <w:tc>
          <w:tcPr>
            <w:tcW w:w="1276" w:type="dxa"/>
          </w:tcPr>
          <w:p w14:paraId="15980B66" w14:textId="23C1BAB8" w:rsidR="004F3B91" w:rsidRPr="00381194" w:rsidRDefault="004F3B91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04FA008E" w14:textId="5A24E9ED" w:rsidR="004F3B91" w:rsidRPr="00381194" w:rsidRDefault="004F3B91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05F3F96B" w14:textId="552F2092" w:rsidR="004F3B91" w:rsidRPr="00381194" w:rsidRDefault="004F3B91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BB42954" w14:textId="0C015FC0" w:rsidR="004F3B91" w:rsidRPr="00381194" w:rsidRDefault="004F3B91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778" w:type="dxa"/>
            <w:vMerge/>
          </w:tcPr>
          <w:p w14:paraId="49A262D7" w14:textId="77777777" w:rsidR="004F3B91" w:rsidRPr="00381194" w:rsidRDefault="004F3B91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7465E" w:rsidRPr="00381194" w14:paraId="0A970001" w14:textId="77777777" w:rsidTr="004E1833">
        <w:trPr>
          <w:trHeight w:val="550"/>
        </w:trPr>
        <w:tc>
          <w:tcPr>
            <w:tcW w:w="540" w:type="dxa"/>
            <w:vMerge/>
          </w:tcPr>
          <w:p w14:paraId="007275F3" w14:textId="77777777" w:rsidR="004F3B91" w:rsidRPr="00381194" w:rsidRDefault="004F3B91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963" w:type="dxa"/>
            <w:vMerge/>
          </w:tcPr>
          <w:p w14:paraId="4223A845" w14:textId="77777777" w:rsidR="004F3B91" w:rsidRPr="00381194" w:rsidRDefault="004F3B91" w:rsidP="003A4A52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CFB335C" w14:textId="77777777" w:rsidR="004F3B91" w:rsidRPr="00381194" w:rsidRDefault="004F3B91" w:rsidP="004F3B9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E67D455" w14:textId="77777777" w:rsidR="004F3B91" w:rsidRDefault="004F3B91" w:rsidP="004F3B91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внебюджетные источники</w:t>
            </w:r>
          </w:p>
          <w:p w14:paraId="7BEE42FC" w14:textId="68526F42" w:rsidR="004E1833" w:rsidRPr="00381194" w:rsidRDefault="004E1833" w:rsidP="004F3B91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E8CB368" w14:textId="6B07272C" w:rsidR="004F3B91" w:rsidRPr="00381194" w:rsidRDefault="004F3B91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6CB9257" w14:textId="0C76B674" w:rsidR="004F3B91" w:rsidRPr="00381194" w:rsidRDefault="004F3B91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ABA13A8" w14:textId="4142302B" w:rsidR="004F3B91" w:rsidRPr="00381194" w:rsidRDefault="004F3B91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4F90FE34" w14:textId="233ECC05" w:rsidR="004F3B91" w:rsidRPr="00381194" w:rsidRDefault="004F3B91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778" w:type="dxa"/>
            <w:vMerge/>
          </w:tcPr>
          <w:p w14:paraId="0874F992" w14:textId="77777777" w:rsidR="004F3B91" w:rsidRPr="00381194" w:rsidRDefault="004F3B91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7465E" w:rsidRPr="00381194" w14:paraId="657A9BCE" w14:textId="77777777" w:rsidTr="004E1833">
        <w:trPr>
          <w:trHeight w:val="250"/>
        </w:trPr>
        <w:tc>
          <w:tcPr>
            <w:tcW w:w="540" w:type="dxa"/>
            <w:vMerge/>
          </w:tcPr>
          <w:p w14:paraId="6F6CE371" w14:textId="77777777" w:rsidR="004F3B91" w:rsidRPr="00381194" w:rsidRDefault="004F3B91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963" w:type="dxa"/>
            <w:vMerge/>
          </w:tcPr>
          <w:p w14:paraId="3F5E5911" w14:textId="77777777" w:rsidR="004F3B91" w:rsidRPr="00381194" w:rsidRDefault="004F3B91" w:rsidP="003A4A52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18BB420" w14:textId="77777777" w:rsidR="004F3B91" w:rsidRPr="00381194" w:rsidRDefault="004F3B91" w:rsidP="004F3B9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0497208" w14:textId="77777777" w:rsidR="004F3B91" w:rsidRDefault="004F3B91" w:rsidP="004F3B91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всего</w:t>
            </w:r>
          </w:p>
          <w:p w14:paraId="5CA87CBD" w14:textId="77777777" w:rsidR="004E1833" w:rsidRDefault="004E1833" w:rsidP="004F3B91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0789E607" w14:textId="3B25B2F5" w:rsidR="004E1833" w:rsidRPr="00381194" w:rsidRDefault="004E1833" w:rsidP="004F3B91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04A4913" w14:textId="304F445C" w:rsidR="004F3B91" w:rsidRPr="00381194" w:rsidRDefault="004F3B91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4CE23006" w14:textId="6BFE51B7" w:rsidR="004F3B91" w:rsidRPr="00381194" w:rsidRDefault="004F3B91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C593305" w14:textId="1691C096" w:rsidR="004F3B91" w:rsidRPr="00381194" w:rsidRDefault="004F3B91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2506FC51" w14:textId="7095EB91" w:rsidR="004F3B91" w:rsidRPr="00381194" w:rsidRDefault="004F3B91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778" w:type="dxa"/>
            <w:vMerge/>
          </w:tcPr>
          <w:p w14:paraId="180A7D6E" w14:textId="77777777" w:rsidR="004F3B91" w:rsidRPr="00381194" w:rsidRDefault="004F3B91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4E1833" w:rsidRPr="00381194" w14:paraId="6EFE0D40" w14:textId="77777777" w:rsidTr="004E1833">
        <w:trPr>
          <w:trHeight w:val="210"/>
        </w:trPr>
        <w:tc>
          <w:tcPr>
            <w:tcW w:w="540" w:type="dxa"/>
            <w:vMerge w:val="restart"/>
          </w:tcPr>
          <w:p w14:paraId="60C4AAC6" w14:textId="1D82D58E" w:rsidR="004E1833" w:rsidRPr="00381194" w:rsidRDefault="004E1833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5.</w:t>
            </w:r>
          </w:p>
        </w:tc>
        <w:tc>
          <w:tcPr>
            <w:tcW w:w="3963" w:type="dxa"/>
            <w:vMerge w:val="restart"/>
          </w:tcPr>
          <w:p w14:paraId="5A20ADAB" w14:textId="6838EAFA" w:rsidR="004E1833" w:rsidRPr="00381194" w:rsidRDefault="004E1833" w:rsidP="004E1833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r w:rsidRPr="00381194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 xml:space="preserve">Мероприятия по обеспечению </w:t>
            </w:r>
            <w:r w:rsidRPr="00381194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lastRenderedPageBreak/>
              <w:t>функционирования комплекса «Безопасный город»</w:t>
            </w:r>
          </w:p>
          <w:p w14:paraId="73D84A04" w14:textId="77777777" w:rsidR="004E1833" w:rsidRPr="00381194" w:rsidRDefault="004E1833" w:rsidP="004F3B9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14:paraId="4B9C5E5C" w14:textId="03E7E6AC" w:rsidR="004E1833" w:rsidRPr="00381194" w:rsidRDefault="004E1833" w:rsidP="00E7465E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Администрация </w:t>
            </w: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Выгоничского района,</w:t>
            </w:r>
          </w:p>
        </w:tc>
        <w:tc>
          <w:tcPr>
            <w:tcW w:w="1843" w:type="dxa"/>
          </w:tcPr>
          <w:p w14:paraId="4E366772" w14:textId="77777777" w:rsidR="004E1833" w:rsidRPr="00381194" w:rsidRDefault="004E1833" w:rsidP="005E28CF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областной </w:t>
            </w: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бюджет</w:t>
            </w:r>
          </w:p>
          <w:p w14:paraId="48DCC045" w14:textId="77777777" w:rsidR="004E1833" w:rsidRPr="00381194" w:rsidRDefault="004E1833" w:rsidP="004F3B9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7C8F088" w14:textId="182B6AF7" w:rsidR="004E1833" w:rsidRPr="00381194" w:rsidRDefault="004E1833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0,0</w:t>
            </w:r>
          </w:p>
        </w:tc>
        <w:tc>
          <w:tcPr>
            <w:tcW w:w="1134" w:type="dxa"/>
          </w:tcPr>
          <w:p w14:paraId="52C06699" w14:textId="54B34472" w:rsidR="004E1833" w:rsidRPr="00381194" w:rsidRDefault="004E1833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3A2CE994" w14:textId="7C55A486" w:rsidR="004E1833" w:rsidRPr="00381194" w:rsidRDefault="004E1833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68099F1E" w14:textId="7C95A415" w:rsidR="004E1833" w:rsidRPr="00381194" w:rsidRDefault="004E1833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778" w:type="dxa"/>
            <w:vMerge w:val="restart"/>
          </w:tcPr>
          <w:p w14:paraId="542A1F42" w14:textId="45AAD50F" w:rsidR="004E1833" w:rsidRPr="00381194" w:rsidRDefault="005E28CF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E28C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Увеличение </w:t>
            </w:r>
            <w:r w:rsidRPr="005E28CF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доли граждан, положительно оценивающих степень защищенности от террористических угроз</w:t>
            </w:r>
          </w:p>
        </w:tc>
      </w:tr>
      <w:tr w:rsidR="004E1833" w:rsidRPr="00381194" w14:paraId="690F3DE8" w14:textId="77777777" w:rsidTr="004E1833">
        <w:trPr>
          <w:trHeight w:val="380"/>
        </w:trPr>
        <w:tc>
          <w:tcPr>
            <w:tcW w:w="540" w:type="dxa"/>
            <w:vMerge/>
          </w:tcPr>
          <w:p w14:paraId="485AEB2A" w14:textId="77777777" w:rsidR="004E1833" w:rsidRPr="00381194" w:rsidRDefault="004E1833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963" w:type="dxa"/>
            <w:vMerge/>
          </w:tcPr>
          <w:p w14:paraId="62FC77A8" w14:textId="77777777" w:rsidR="004E1833" w:rsidRPr="00381194" w:rsidRDefault="004E1833" w:rsidP="00D2313E">
            <w:pPr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0A875A3A" w14:textId="77777777" w:rsidR="004E1833" w:rsidRPr="00381194" w:rsidRDefault="004E1833" w:rsidP="004F3B9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59D0FA8" w14:textId="13C4C021" w:rsidR="004E1833" w:rsidRPr="00381194" w:rsidRDefault="004E1833" w:rsidP="004F3B9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бюджет МО «Выгоничский район»</w:t>
            </w:r>
          </w:p>
        </w:tc>
        <w:tc>
          <w:tcPr>
            <w:tcW w:w="1276" w:type="dxa"/>
          </w:tcPr>
          <w:p w14:paraId="756E566D" w14:textId="4DDB7D80" w:rsidR="004E1833" w:rsidRPr="00381194" w:rsidRDefault="004E1833" w:rsidP="004E1833">
            <w:pPr>
              <w:pStyle w:val="ConsPlusTitle"/>
              <w:ind w:left="-108" w:right="-108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1166877,00</w:t>
            </w:r>
          </w:p>
        </w:tc>
        <w:tc>
          <w:tcPr>
            <w:tcW w:w="1134" w:type="dxa"/>
          </w:tcPr>
          <w:p w14:paraId="24F68EDB" w14:textId="3F12D09E" w:rsidR="004E1833" w:rsidRPr="00381194" w:rsidRDefault="004E1833" w:rsidP="004E1833">
            <w:pPr>
              <w:pStyle w:val="ConsPlusTitle"/>
              <w:ind w:left="-108" w:right="-108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408959,00</w:t>
            </w:r>
          </w:p>
        </w:tc>
        <w:tc>
          <w:tcPr>
            <w:tcW w:w="1134" w:type="dxa"/>
          </w:tcPr>
          <w:p w14:paraId="21D339C2" w14:textId="4FDA155D" w:rsidR="004E1833" w:rsidRPr="00381194" w:rsidRDefault="004E1833" w:rsidP="004E1833">
            <w:pPr>
              <w:pStyle w:val="ConsPlusTitle"/>
              <w:ind w:left="-108" w:right="-108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378959,00</w:t>
            </w:r>
          </w:p>
        </w:tc>
        <w:tc>
          <w:tcPr>
            <w:tcW w:w="1134" w:type="dxa"/>
          </w:tcPr>
          <w:p w14:paraId="3F5B84EB" w14:textId="7C727410" w:rsidR="004E1833" w:rsidRPr="00381194" w:rsidRDefault="004E1833" w:rsidP="004E1833">
            <w:pPr>
              <w:pStyle w:val="ConsPlusTitle"/>
              <w:ind w:left="-108" w:right="-108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378959,00</w:t>
            </w:r>
          </w:p>
        </w:tc>
        <w:tc>
          <w:tcPr>
            <w:tcW w:w="1778" w:type="dxa"/>
            <w:vMerge/>
          </w:tcPr>
          <w:p w14:paraId="3507031D" w14:textId="77777777" w:rsidR="004E1833" w:rsidRPr="00381194" w:rsidRDefault="004E1833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4E1833" w:rsidRPr="00381194" w14:paraId="4E636EDC" w14:textId="77777777" w:rsidTr="004E1833">
        <w:trPr>
          <w:trHeight w:val="410"/>
        </w:trPr>
        <w:tc>
          <w:tcPr>
            <w:tcW w:w="540" w:type="dxa"/>
            <w:vMerge/>
          </w:tcPr>
          <w:p w14:paraId="52EF691C" w14:textId="77777777" w:rsidR="004E1833" w:rsidRPr="00381194" w:rsidRDefault="004E1833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963" w:type="dxa"/>
            <w:vMerge/>
          </w:tcPr>
          <w:p w14:paraId="45A042C5" w14:textId="77777777" w:rsidR="004E1833" w:rsidRPr="00381194" w:rsidRDefault="004E1833" w:rsidP="00D2313E">
            <w:pPr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02E531D" w14:textId="77777777" w:rsidR="004E1833" w:rsidRPr="00381194" w:rsidRDefault="004E1833" w:rsidP="004F3B9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FDCBF61" w14:textId="77777777" w:rsidR="004E1833" w:rsidRDefault="004E1833" w:rsidP="004F3B9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внебюджетные источники</w:t>
            </w:r>
          </w:p>
          <w:p w14:paraId="7C374750" w14:textId="2B760A7D" w:rsidR="00D80679" w:rsidRPr="00381194" w:rsidRDefault="00D80679" w:rsidP="004F3B9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FB7C8B6" w14:textId="6A7D2E55" w:rsidR="004E1833" w:rsidRPr="00381194" w:rsidRDefault="004E1833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89BE9AC" w14:textId="5F67534F" w:rsidR="004E1833" w:rsidRPr="00381194" w:rsidRDefault="004E1833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060598F" w14:textId="19F3F523" w:rsidR="004E1833" w:rsidRPr="00381194" w:rsidRDefault="004E1833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5B586FFB" w14:textId="3F1007B9" w:rsidR="004E1833" w:rsidRPr="00381194" w:rsidRDefault="004E1833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778" w:type="dxa"/>
            <w:vMerge/>
          </w:tcPr>
          <w:p w14:paraId="6ACCD064" w14:textId="77777777" w:rsidR="004E1833" w:rsidRPr="00381194" w:rsidRDefault="004E1833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D80679" w:rsidRPr="00381194" w14:paraId="25F22946" w14:textId="77777777" w:rsidTr="004E1833">
        <w:trPr>
          <w:trHeight w:val="410"/>
        </w:trPr>
        <w:tc>
          <w:tcPr>
            <w:tcW w:w="540" w:type="dxa"/>
            <w:vMerge/>
          </w:tcPr>
          <w:p w14:paraId="70C02EB3" w14:textId="77777777" w:rsidR="00D80679" w:rsidRPr="00381194" w:rsidRDefault="00D80679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963" w:type="dxa"/>
            <w:vMerge/>
          </w:tcPr>
          <w:p w14:paraId="17CC89C2" w14:textId="77777777" w:rsidR="00D80679" w:rsidRPr="00381194" w:rsidRDefault="00D80679" w:rsidP="00D2313E">
            <w:pPr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CCD98BE" w14:textId="77777777" w:rsidR="00D80679" w:rsidRPr="00381194" w:rsidRDefault="00D80679" w:rsidP="004F3B9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5050D09" w14:textId="77777777" w:rsidR="00D80679" w:rsidRPr="00381194" w:rsidRDefault="00D80679" w:rsidP="005E28CF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всего</w:t>
            </w:r>
          </w:p>
          <w:p w14:paraId="72A6B6F0" w14:textId="77777777" w:rsidR="00D80679" w:rsidRDefault="00D80679" w:rsidP="004F3B9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16696C85" w14:textId="77777777" w:rsidR="00D80679" w:rsidRPr="00381194" w:rsidRDefault="00D80679" w:rsidP="004F3B9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574E655" w14:textId="11CEC255" w:rsidR="00D80679" w:rsidRPr="00381194" w:rsidRDefault="00D80679" w:rsidP="00D80679">
            <w:pPr>
              <w:pStyle w:val="ConsPlusTitle"/>
              <w:ind w:left="-108" w:right="-108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1166877,00</w:t>
            </w:r>
          </w:p>
        </w:tc>
        <w:tc>
          <w:tcPr>
            <w:tcW w:w="1134" w:type="dxa"/>
          </w:tcPr>
          <w:p w14:paraId="50B537AD" w14:textId="16CAEAC7" w:rsidR="00D80679" w:rsidRPr="00381194" w:rsidRDefault="00D80679" w:rsidP="00D80679">
            <w:pPr>
              <w:pStyle w:val="ConsPlusTitle"/>
              <w:ind w:left="-108" w:right="-108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408959,00</w:t>
            </w:r>
          </w:p>
        </w:tc>
        <w:tc>
          <w:tcPr>
            <w:tcW w:w="1134" w:type="dxa"/>
          </w:tcPr>
          <w:p w14:paraId="5325B7CC" w14:textId="171A57F4" w:rsidR="00D80679" w:rsidRPr="00381194" w:rsidRDefault="00D80679" w:rsidP="00D80679">
            <w:pPr>
              <w:pStyle w:val="ConsPlusTitle"/>
              <w:ind w:left="-108" w:right="-108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378959,00</w:t>
            </w:r>
          </w:p>
        </w:tc>
        <w:tc>
          <w:tcPr>
            <w:tcW w:w="1134" w:type="dxa"/>
          </w:tcPr>
          <w:p w14:paraId="6908DFAE" w14:textId="4A2C4841" w:rsidR="00D80679" w:rsidRPr="00381194" w:rsidRDefault="00D80679" w:rsidP="00D80679">
            <w:pPr>
              <w:pStyle w:val="ConsPlusTitle"/>
              <w:ind w:left="-108" w:right="-108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378959,00</w:t>
            </w:r>
          </w:p>
        </w:tc>
        <w:tc>
          <w:tcPr>
            <w:tcW w:w="1778" w:type="dxa"/>
            <w:vMerge/>
          </w:tcPr>
          <w:p w14:paraId="1479F67F" w14:textId="77777777" w:rsidR="00D80679" w:rsidRPr="00381194" w:rsidRDefault="00D80679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7465E" w:rsidRPr="00381194" w14:paraId="161FBD8C" w14:textId="77777777" w:rsidTr="004E1833">
        <w:trPr>
          <w:trHeight w:val="270"/>
        </w:trPr>
        <w:tc>
          <w:tcPr>
            <w:tcW w:w="540" w:type="dxa"/>
            <w:vMerge w:val="restart"/>
          </w:tcPr>
          <w:p w14:paraId="7FCD2C0E" w14:textId="547AE776" w:rsidR="004F3B91" w:rsidRPr="00381194" w:rsidRDefault="00D80679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6.</w:t>
            </w:r>
          </w:p>
        </w:tc>
        <w:tc>
          <w:tcPr>
            <w:tcW w:w="3963" w:type="dxa"/>
            <w:vMerge w:val="restart"/>
          </w:tcPr>
          <w:p w14:paraId="7D200F24" w14:textId="7CE5BD21" w:rsidR="004F3B91" w:rsidRPr="00381194" w:rsidRDefault="00D2313E" w:rsidP="00D2313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  <w:r w:rsidR="004F3B91"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омплексн</w:t>
            </w: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ая</w:t>
            </w:r>
            <w:r w:rsidR="004F3B91"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систем</w:t>
            </w: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="004F3B91"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экстренного оповещения населения</w:t>
            </w:r>
          </w:p>
        </w:tc>
        <w:tc>
          <w:tcPr>
            <w:tcW w:w="1984" w:type="dxa"/>
            <w:vMerge w:val="restart"/>
          </w:tcPr>
          <w:p w14:paraId="51F1D43C" w14:textId="6A655A69" w:rsidR="004F3B91" w:rsidRPr="00381194" w:rsidRDefault="004F3B91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Администрация Выгоничского района</w:t>
            </w:r>
          </w:p>
        </w:tc>
        <w:tc>
          <w:tcPr>
            <w:tcW w:w="1843" w:type="dxa"/>
          </w:tcPr>
          <w:p w14:paraId="34C8C8EF" w14:textId="77777777" w:rsidR="004F3B91" w:rsidRPr="00381194" w:rsidRDefault="004F3B91" w:rsidP="005B5651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областной бюджет</w:t>
            </w:r>
          </w:p>
          <w:p w14:paraId="4567DAE3" w14:textId="77777777" w:rsidR="004F3B91" w:rsidRPr="00381194" w:rsidRDefault="004F3B91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C450F2E" w14:textId="15D14B53" w:rsidR="004F3B91" w:rsidRPr="00381194" w:rsidRDefault="004F3B91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406433F3" w14:textId="1943621B" w:rsidR="004F3B91" w:rsidRPr="00381194" w:rsidRDefault="004F3B91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5F29BBC1" w14:textId="49176D11" w:rsidR="004F3B91" w:rsidRPr="00381194" w:rsidRDefault="004F3B91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3B9961D8" w14:textId="22BFF50D" w:rsidR="004F3B91" w:rsidRPr="00381194" w:rsidRDefault="004F3B91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778" w:type="dxa"/>
            <w:vMerge w:val="restart"/>
          </w:tcPr>
          <w:p w14:paraId="064B699F" w14:textId="11468A6E" w:rsidR="004F3B91" w:rsidRPr="00381194" w:rsidRDefault="005E28CF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E28CF">
              <w:rPr>
                <w:rFonts w:ascii="Times New Roman" w:hAnsi="Times New Roman" w:cs="Times New Roman"/>
                <w:b w:val="0"/>
                <w:sz w:val="24"/>
                <w:szCs w:val="24"/>
              </w:rPr>
              <w:t>Увеличение доли граждан, положительно оценивающих степень защищенности от террористических угроз</w:t>
            </w:r>
          </w:p>
        </w:tc>
      </w:tr>
      <w:tr w:rsidR="00E7465E" w:rsidRPr="00381194" w14:paraId="1E3F76CC" w14:textId="77777777" w:rsidTr="004E1833">
        <w:trPr>
          <w:trHeight w:val="150"/>
        </w:trPr>
        <w:tc>
          <w:tcPr>
            <w:tcW w:w="540" w:type="dxa"/>
            <w:vMerge/>
          </w:tcPr>
          <w:p w14:paraId="1E93B3E2" w14:textId="77777777" w:rsidR="004F3B91" w:rsidRPr="00381194" w:rsidRDefault="004F3B91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963" w:type="dxa"/>
            <w:vMerge/>
          </w:tcPr>
          <w:p w14:paraId="2368AA0A" w14:textId="77777777" w:rsidR="004F3B91" w:rsidRPr="00381194" w:rsidRDefault="004F3B91" w:rsidP="004F3B91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014FF94F" w14:textId="77777777" w:rsidR="004F3B91" w:rsidRPr="00381194" w:rsidRDefault="004F3B91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41BFD99" w14:textId="3928BF53" w:rsidR="004F3B91" w:rsidRPr="00381194" w:rsidRDefault="004F3B91" w:rsidP="004E1833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бюджет МО «Выгоничский район»</w:t>
            </w:r>
          </w:p>
        </w:tc>
        <w:tc>
          <w:tcPr>
            <w:tcW w:w="1276" w:type="dxa"/>
          </w:tcPr>
          <w:p w14:paraId="70DCD5BC" w14:textId="61682266" w:rsidR="004F3B91" w:rsidRPr="00381194" w:rsidRDefault="00D80679" w:rsidP="00D80679">
            <w:pPr>
              <w:pStyle w:val="ConsPlusTitle"/>
              <w:widowControl/>
              <w:ind w:left="-108" w:right="-108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21112000,00</w:t>
            </w:r>
          </w:p>
        </w:tc>
        <w:tc>
          <w:tcPr>
            <w:tcW w:w="1134" w:type="dxa"/>
          </w:tcPr>
          <w:p w14:paraId="63007C1D" w14:textId="11D876AF" w:rsidR="004F3B91" w:rsidRPr="00381194" w:rsidRDefault="00D80679" w:rsidP="004F3B91">
            <w:pPr>
              <w:pStyle w:val="ConsPlusTitle"/>
              <w:widowControl/>
              <w:ind w:left="-108" w:right="-108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704000,00</w:t>
            </w:r>
          </w:p>
        </w:tc>
        <w:tc>
          <w:tcPr>
            <w:tcW w:w="1134" w:type="dxa"/>
          </w:tcPr>
          <w:p w14:paraId="24A65741" w14:textId="3010C2A1" w:rsidR="004F3B91" w:rsidRPr="00381194" w:rsidRDefault="00D80679" w:rsidP="00D80679">
            <w:pPr>
              <w:pStyle w:val="ConsPlusTitle"/>
              <w:widowControl/>
              <w:ind w:left="-108" w:right="-108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80679">
              <w:rPr>
                <w:rFonts w:ascii="Times New Roman" w:hAnsi="Times New Roman" w:cs="Times New Roman"/>
                <w:b w:val="0"/>
                <w:sz w:val="24"/>
                <w:szCs w:val="24"/>
              </w:rPr>
              <w:t>704000,00</w:t>
            </w:r>
          </w:p>
        </w:tc>
        <w:tc>
          <w:tcPr>
            <w:tcW w:w="1134" w:type="dxa"/>
          </w:tcPr>
          <w:p w14:paraId="1C6E0F9D" w14:textId="69BF0D25" w:rsidR="004F3B91" w:rsidRPr="00381194" w:rsidRDefault="00D80679" w:rsidP="00D80679">
            <w:pPr>
              <w:pStyle w:val="ConsPlusTitle"/>
              <w:widowControl/>
              <w:ind w:left="-108" w:right="-108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80679">
              <w:rPr>
                <w:rFonts w:ascii="Times New Roman" w:hAnsi="Times New Roman" w:cs="Times New Roman"/>
                <w:b w:val="0"/>
                <w:sz w:val="24"/>
                <w:szCs w:val="24"/>
              </w:rPr>
              <w:t>704000,00</w:t>
            </w:r>
          </w:p>
        </w:tc>
        <w:tc>
          <w:tcPr>
            <w:tcW w:w="1778" w:type="dxa"/>
            <w:vMerge/>
          </w:tcPr>
          <w:p w14:paraId="4559B9F3" w14:textId="77777777" w:rsidR="004F3B91" w:rsidRPr="00381194" w:rsidRDefault="004F3B91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7465E" w:rsidRPr="00381194" w14:paraId="67EE29E7" w14:textId="77777777" w:rsidTr="004E1833">
        <w:trPr>
          <w:trHeight w:val="120"/>
        </w:trPr>
        <w:tc>
          <w:tcPr>
            <w:tcW w:w="540" w:type="dxa"/>
            <w:vMerge/>
          </w:tcPr>
          <w:p w14:paraId="490288D6" w14:textId="77777777" w:rsidR="004F3B91" w:rsidRPr="00381194" w:rsidRDefault="004F3B91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963" w:type="dxa"/>
            <w:vMerge/>
          </w:tcPr>
          <w:p w14:paraId="01484799" w14:textId="77777777" w:rsidR="004F3B91" w:rsidRPr="00381194" w:rsidRDefault="004F3B91" w:rsidP="004F3B91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CEF617E" w14:textId="77777777" w:rsidR="004F3B91" w:rsidRPr="00381194" w:rsidRDefault="004F3B91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67BFF5C" w14:textId="3958C4FC" w:rsidR="004F3B91" w:rsidRPr="00381194" w:rsidRDefault="004F3B91" w:rsidP="004E1833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</w:tcPr>
          <w:p w14:paraId="2E003088" w14:textId="1D89CE2B" w:rsidR="004F3B91" w:rsidRPr="00381194" w:rsidRDefault="004F3B91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5852AF84" w14:textId="4AB6FA33" w:rsidR="004F3B91" w:rsidRPr="00381194" w:rsidRDefault="004F3B91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7243A2F" w14:textId="68A9414E" w:rsidR="004F3B91" w:rsidRPr="00381194" w:rsidRDefault="004F3B91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43D9181B" w14:textId="403B31D1" w:rsidR="004F3B91" w:rsidRPr="00381194" w:rsidRDefault="004F3B91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778" w:type="dxa"/>
            <w:vMerge/>
          </w:tcPr>
          <w:p w14:paraId="7A7EA789" w14:textId="77777777" w:rsidR="004F3B91" w:rsidRPr="00381194" w:rsidRDefault="004F3B91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D80679" w:rsidRPr="00381194" w14:paraId="0062720D" w14:textId="77777777" w:rsidTr="004E1833">
        <w:trPr>
          <w:trHeight w:val="500"/>
        </w:trPr>
        <w:tc>
          <w:tcPr>
            <w:tcW w:w="540" w:type="dxa"/>
            <w:vMerge/>
          </w:tcPr>
          <w:p w14:paraId="5BDE8FF1" w14:textId="77777777" w:rsidR="00D80679" w:rsidRPr="00381194" w:rsidRDefault="00D80679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963" w:type="dxa"/>
            <w:vMerge/>
          </w:tcPr>
          <w:p w14:paraId="04450418" w14:textId="77777777" w:rsidR="00D80679" w:rsidRPr="00381194" w:rsidRDefault="00D80679" w:rsidP="004F3B91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6BAC3A4" w14:textId="77777777" w:rsidR="00D80679" w:rsidRPr="00381194" w:rsidRDefault="00D80679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137878A" w14:textId="77777777" w:rsidR="00D80679" w:rsidRPr="00381194" w:rsidRDefault="00D80679" w:rsidP="004E1833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всего</w:t>
            </w:r>
          </w:p>
          <w:p w14:paraId="25F049E4" w14:textId="39F2E8A8" w:rsidR="00D80679" w:rsidRPr="00381194" w:rsidRDefault="00D80679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E4F651B" w14:textId="6494335C" w:rsidR="00D80679" w:rsidRPr="00381194" w:rsidRDefault="00D80679" w:rsidP="00D80679">
            <w:pPr>
              <w:pStyle w:val="ConsPlusTitle"/>
              <w:widowControl/>
              <w:ind w:left="-108" w:right="-108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21112000,00</w:t>
            </w:r>
          </w:p>
        </w:tc>
        <w:tc>
          <w:tcPr>
            <w:tcW w:w="1134" w:type="dxa"/>
          </w:tcPr>
          <w:p w14:paraId="16E675E8" w14:textId="580A31B9" w:rsidR="00D80679" w:rsidRPr="00381194" w:rsidRDefault="00D80679" w:rsidP="00D80679">
            <w:pPr>
              <w:pStyle w:val="ConsPlusTitle"/>
              <w:widowControl/>
              <w:ind w:left="-108" w:right="-108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704000,00</w:t>
            </w:r>
          </w:p>
        </w:tc>
        <w:tc>
          <w:tcPr>
            <w:tcW w:w="1134" w:type="dxa"/>
          </w:tcPr>
          <w:p w14:paraId="2246087E" w14:textId="384C2A2C" w:rsidR="00D80679" w:rsidRPr="00381194" w:rsidRDefault="00D80679" w:rsidP="00D80679">
            <w:pPr>
              <w:pStyle w:val="ConsPlusTitle"/>
              <w:widowControl/>
              <w:ind w:left="-108" w:right="-108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80679">
              <w:rPr>
                <w:rFonts w:ascii="Times New Roman" w:hAnsi="Times New Roman" w:cs="Times New Roman"/>
                <w:b w:val="0"/>
                <w:sz w:val="24"/>
                <w:szCs w:val="24"/>
              </w:rPr>
              <w:t>704000,00</w:t>
            </w:r>
          </w:p>
        </w:tc>
        <w:tc>
          <w:tcPr>
            <w:tcW w:w="1134" w:type="dxa"/>
          </w:tcPr>
          <w:p w14:paraId="73C0A0FD" w14:textId="18501D26" w:rsidR="00D80679" w:rsidRPr="00381194" w:rsidRDefault="00D80679" w:rsidP="00D80679">
            <w:pPr>
              <w:pStyle w:val="ConsPlusTitle"/>
              <w:widowControl/>
              <w:ind w:left="-108" w:right="-108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80679">
              <w:rPr>
                <w:rFonts w:ascii="Times New Roman" w:hAnsi="Times New Roman" w:cs="Times New Roman"/>
                <w:b w:val="0"/>
                <w:sz w:val="24"/>
                <w:szCs w:val="24"/>
              </w:rPr>
              <w:t>704000,00</w:t>
            </w:r>
          </w:p>
        </w:tc>
        <w:tc>
          <w:tcPr>
            <w:tcW w:w="1778" w:type="dxa"/>
            <w:vMerge/>
          </w:tcPr>
          <w:p w14:paraId="3FECF43C" w14:textId="77777777" w:rsidR="00D80679" w:rsidRPr="00381194" w:rsidRDefault="00D80679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7465E" w:rsidRPr="00381194" w14:paraId="265748A2" w14:textId="77777777" w:rsidTr="004E1833">
        <w:trPr>
          <w:trHeight w:val="580"/>
        </w:trPr>
        <w:tc>
          <w:tcPr>
            <w:tcW w:w="540" w:type="dxa"/>
            <w:vMerge w:val="restart"/>
          </w:tcPr>
          <w:p w14:paraId="64F8D57F" w14:textId="0A0E7D9A" w:rsidR="00E7465E" w:rsidRPr="00381194" w:rsidRDefault="00D80679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7.</w:t>
            </w:r>
          </w:p>
        </w:tc>
        <w:tc>
          <w:tcPr>
            <w:tcW w:w="3963" w:type="dxa"/>
            <w:vMerge w:val="restart"/>
          </w:tcPr>
          <w:p w14:paraId="39235183" w14:textId="1B8B00F7" w:rsidR="00E7465E" w:rsidRPr="00381194" w:rsidRDefault="00E7465E" w:rsidP="00E7465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7465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Проведение встреч, конференций, "круглых столов" и других мероприятий по антитеррористической и </w:t>
            </w:r>
            <w:proofErr w:type="spellStart"/>
            <w:r w:rsidRPr="00E7465E">
              <w:rPr>
                <w:rFonts w:ascii="Times New Roman" w:hAnsi="Times New Roman" w:cs="Times New Roman"/>
                <w:b w:val="0"/>
                <w:sz w:val="24"/>
                <w:szCs w:val="24"/>
              </w:rPr>
              <w:t>антиэкстремистской</w:t>
            </w:r>
            <w:proofErr w:type="spellEnd"/>
            <w:r w:rsidRPr="00E7465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тематике с информационным сопровождением</w:t>
            </w:r>
          </w:p>
        </w:tc>
        <w:tc>
          <w:tcPr>
            <w:tcW w:w="1984" w:type="dxa"/>
            <w:vMerge w:val="restart"/>
          </w:tcPr>
          <w:p w14:paraId="1AFAE968" w14:textId="79FD909D" w:rsidR="00E7465E" w:rsidRPr="00381194" w:rsidRDefault="00E7465E" w:rsidP="004E183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7465E">
              <w:rPr>
                <w:rFonts w:ascii="Times New Roman" w:hAnsi="Times New Roman" w:cs="Times New Roman"/>
                <w:b w:val="0"/>
                <w:sz w:val="24"/>
                <w:szCs w:val="24"/>
              </w:rPr>
              <w:t>Администрация Выгоничского района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 w:rsidRPr="00E7465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Отдел образования ад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министрации Выгоничского района.</w:t>
            </w:r>
            <w:r w:rsidR="004E183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Отдел</w:t>
            </w:r>
            <w:r w:rsidRPr="00381194">
              <w:t xml:space="preserve"> </w:t>
            </w: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культуры, архивной работы </w:t>
            </w: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и социальной политики администрации Выгоничского района</w:t>
            </w:r>
          </w:p>
        </w:tc>
        <w:tc>
          <w:tcPr>
            <w:tcW w:w="1843" w:type="dxa"/>
          </w:tcPr>
          <w:p w14:paraId="5EDE4E93" w14:textId="77777777" w:rsidR="00E7465E" w:rsidRPr="00381194" w:rsidRDefault="00E7465E" w:rsidP="004E1833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областной бюджет</w:t>
            </w:r>
          </w:p>
          <w:p w14:paraId="26D8F3F4" w14:textId="77777777" w:rsidR="00E7465E" w:rsidRPr="00381194" w:rsidRDefault="00E7465E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C13A1D1" w14:textId="11793DD7" w:rsidR="00E7465E" w:rsidRPr="00381194" w:rsidRDefault="00E7465E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4833C862" w14:textId="73460BD0" w:rsidR="00E7465E" w:rsidRPr="00381194" w:rsidRDefault="00E7465E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059B4261" w14:textId="614018EE" w:rsidR="00E7465E" w:rsidRPr="00381194" w:rsidRDefault="00E7465E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304E307F" w14:textId="730951BA" w:rsidR="00E7465E" w:rsidRPr="00381194" w:rsidRDefault="00E7465E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778" w:type="dxa"/>
            <w:vMerge w:val="restart"/>
          </w:tcPr>
          <w:p w14:paraId="42A746E3" w14:textId="79AA673B" w:rsidR="00E7465E" w:rsidRPr="00381194" w:rsidRDefault="00C9083A" w:rsidP="00C9083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9083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Увеличение доли граждан, положительно оценивающих деятельность муниципального образования по профилактике </w:t>
            </w:r>
            <w:r w:rsidRPr="00C9083A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терроризма и экстремизма</w:t>
            </w:r>
          </w:p>
        </w:tc>
      </w:tr>
      <w:tr w:rsidR="006B4F49" w:rsidRPr="00381194" w14:paraId="766DEEC3" w14:textId="77777777" w:rsidTr="004E1833">
        <w:trPr>
          <w:trHeight w:val="510"/>
        </w:trPr>
        <w:tc>
          <w:tcPr>
            <w:tcW w:w="540" w:type="dxa"/>
            <w:vMerge/>
          </w:tcPr>
          <w:p w14:paraId="513B722E" w14:textId="77777777" w:rsidR="006B4F49" w:rsidRPr="00381194" w:rsidRDefault="006B4F49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963" w:type="dxa"/>
            <w:vMerge/>
          </w:tcPr>
          <w:p w14:paraId="709822C7" w14:textId="77777777" w:rsidR="006B4F49" w:rsidRPr="00E7465E" w:rsidRDefault="006B4F49" w:rsidP="00E7465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77B24DB" w14:textId="77777777" w:rsidR="006B4F49" w:rsidRPr="00E7465E" w:rsidRDefault="006B4F49" w:rsidP="00E7465E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A41A313" w14:textId="479142A8" w:rsidR="006B4F49" w:rsidRPr="00381194" w:rsidRDefault="006B4F49" w:rsidP="004E183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бюджет МО «Выгоничский район»</w:t>
            </w:r>
          </w:p>
        </w:tc>
        <w:tc>
          <w:tcPr>
            <w:tcW w:w="1276" w:type="dxa"/>
          </w:tcPr>
          <w:p w14:paraId="7319EE9C" w14:textId="1F299364" w:rsidR="006B4F49" w:rsidRPr="00381194" w:rsidRDefault="006B4F49" w:rsidP="006B4F49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27 </w:t>
            </w:r>
            <w:r w:rsidRPr="004F46E0">
              <w:rPr>
                <w:rFonts w:ascii="Times New Roman" w:hAnsi="Times New Roman" w:cs="Times New Roman"/>
                <w:b w:val="0"/>
                <w:sz w:val="24"/>
                <w:szCs w:val="24"/>
              </w:rPr>
              <w:t>000,00</w:t>
            </w:r>
          </w:p>
        </w:tc>
        <w:tc>
          <w:tcPr>
            <w:tcW w:w="1134" w:type="dxa"/>
          </w:tcPr>
          <w:p w14:paraId="44E3C74A" w14:textId="69174F35" w:rsidR="006B4F49" w:rsidRPr="00381194" w:rsidRDefault="006B4F49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9 </w:t>
            </w:r>
            <w:r w:rsidRPr="004F46E0">
              <w:rPr>
                <w:rFonts w:ascii="Times New Roman" w:hAnsi="Times New Roman" w:cs="Times New Roman"/>
                <w:b w:val="0"/>
                <w:sz w:val="24"/>
                <w:szCs w:val="24"/>
              </w:rPr>
              <w:t>000,00</w:t>
            </w:r>
          </w:p>
        </w:tc>
        <w:tc>
          <w:tcPr>
            <w:tcW w:w="1134" w:type="dxa"/>
          </w:tcPr>
          <w:p w14:paraId="71613C05" w14:textId="37146EB2" w:rsidR="006B4F49" w:rsidRPr="00381194" w:rsidRDefault="006B4F49" w:rsidP="00F62DE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B4F49">
              <w:rPr>
                <w:rFonts w:ascii="Times New Roman" w:hAnsi="Times New Roman" w:cs="Times New Roman"/>
                <w:b w:val="0"/>
                <w:sz w:val="24"/>
                <w:szCs w:val="24"/>
              </w:rPr>
              <w:t>9 000,00</w:t>
            </w:r>
          </w:p>
        </w:tc>
        <w:tc>
          <w:tcPr>
            <w:tcW w:w="1134" w:type="dxa"/>
          </w:tcPr>
          <w:p w14:paraId="3A48795D" w14:textId="39479913" w:rsidR="006B4F49" w:rsidRPr="00381194" w:rsidRDefault="006B4F49" w:rsidP="00F62DE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B4F49">
              <w:rPr>
                <w:rFonts w:ascii="Times New Roman" w:hAnsi="Times New Roman" w:cs="Times New Roman"/>
                <w:b w:val="0"/>
                <w:sz w:val="24"/>
                <w:szCs w:val="24"/>
              </w:rPr>
              <w:t>9 000,00</w:t>
            </w:r>
          </w:p>
        </w:tc>
        <w:tc>
          <w:tcPr>
            <w:tcW w:w="1778" w:type="dxa"/>
            <w:vMerge/>
          </w:tcPr>
          <w:p w14:paraId="0964ADD8" w14:textId="77777777" w:rsidR="006B4F49" w:rsidRPr="00381194" w:rsidRDefault="006B4F49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7465E" w:rsidRPr="00381194" w14:paraId="10A73809" w14:textId="77777777" w:rsidTr="004E1833">
        <w:trPr>
          <w:trHeight w:val="480"/>
        </w:trPr>
        <w:tc>
          <w:tcPr>
            <w:tcW w:w="540" w:type="dxa"/>
            <w:vMerge/>
          </w:tcPr>
          <w:p w14:paraId="5F551556" w14:textId="77777777" w:rsidR="00E7465E" w:rsidRPr="00381194" w:rsidRDefault="00E7465E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963" w:type="dxa"/>
            <w:vMerge/>
          </w:tcPr>
          <w:p w14:paraId="5E207FF3" w14:textId="77777777" w:rsidR="00E7465E" w:rsidRPr="00E7465E" w:rsidRDefault="00E7465E" w:rsidP="00E7465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FD962D9" w14:textId="77777777" w:rsidR="00E7465E" w:rsidRPr="00E7465E" w:rsidRDefault="00E7465E" w:rsidP="00E7465E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CC0C128" w14:textId="77777777" w:rsidR="00E7465E" w:rsidRDefault="00E7465E" w:rsidP="004E183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внебюджетные источники</w:t>
            </w:r>
          </w:p>
          <w:p w14:paraId="71B1E2F0" w14:textId="19E827F1" w:rsidR="004E1833" w:rsidRPr="00381194" w:rsidRDefault="004E1833" w:rsidP="004E183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05C15A9" w14:textId="7A5112BA" w:rsidR="00E7465E" w:rsidRPr="00381194" w:rsidRDefault="00E7465E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7B7D3A0" w14:textId="13486308" w:rsidR="00E7465E" w:rsidRPr="00381194" w:rsidRDefault="00E7465E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623E9C28" w14:textId="5B0BEE51" w:rsidR="00E7465E" w:rsidRPr="00381194" w:rsidRDefault="00E7465E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6F98E43" w14:textId="73C26D0B" w:rsidR="00E7465E" w:rsidRPr="00381194" w:rsidRDefault="00E7465E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778" w:type="dxa"/>
            <w:vMerge/>
          </w:tcPr>
          <w:p w14:paraId="7ED3711C" w14:textId="77777777" w:rsidR="00E7465E" w:rsidRPr="00381194" w:rsidRDefault="00E7465E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6B4F49" w:rsidRPr="00381194" w14:paraId="1CBAB5AF" w14:textId="77777777" w:rsidTr="004E1833">
        <w:trPr>
          <w:trHeight w:val="1351"/>
        </w:trPr>
        <w:tc>
          <w:tcPr>
            <w:tcW w:w="540" w:type="dxa"/>
            <w:vMerge/>
          </w:tcPr>
          <w:p w14:paraId="2A6F7E73" w14:textId="77777777" w:rsidR="006B4F49" w:rsidRPr="00381194" w:rsidRDefault="006B4F49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963" w:type="dxa"/>
            <w:vMerge/>
          </w:tcPr>
          <w:p w14:paraId="1252DC98" w14:textId="77777777" w:rsidR="006B4F49" w:rsidRPr="00E7465E" w:rsidRDefault="006B4F49" w:rsidP="00E7465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0FE56C64" w14:textId="77777777" w:rsidR="006B4F49" w:rsidRPr="00E7465E" w:rsidRDefault="006B4F49" w:rsidP="00E7465E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F7C0281" w14:textId="04DE341D" w:rsidR="006B4F49" w:rsidRPr="00381194" w:rsidRDefault="006B4F49" w:rsidP="004E183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14:paraId="03790853" w14:textId="2F9FD441" w:rsidR="006B4F49" w:rsidRPr="00381194" w:rsidRDefault="006B4F49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27 </w:t>
            </w:r>
            <w:r w:rsidRPr="004F46E0">
              <w:rPr>
                <w:rFonts w:ascii="Times New Roman" w:hAnsi="Times New Roman" w:cs="Times New Roman"/>
                <w:b w:val="0"/>
                <w:sz w:val="24"/>
                <w:szCs w:val="24"/>
              </w:rPr>
              <w:t>000,00</w:t>
            </w:r>
          </w:p>
        </w:tc>
        <w:tc>
          <w:tcPr>
            <w:tcW w:w="1134" w:type="dxa"/>
          </w:tcPr>
          <w:p w14:paraId="55411C90" w14:textId="5860551E" w:rsidR="006B4F49" w:rsidRPr="00381194" w:rsidRDefault="006B4F49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9 </w:t>
            </w:r>
            <w:r w:rsidRPr="004F46E0">
              <w:rPr>
                <w:rFonts w:ascii="Times New Roman" w:hAnsi="Times New Roman" w:cs="Times New Roman"/>
                <w:b w:val="0"/>
                <w:sz w:val="24"/>
                <w:szCs w:val="24"/>
              </w:rPr>
              <w:t>000,00</w:t>
            </w:r>
          </w:p>
        </w:tc>
        <w:tc>
          <w:tcPr>
            <w:tcW w:w="1134" w:type="dxa"/>
          </w:tcPr>
          <w:p w14:paraId="3DF193EF" w14:textId="755F05FD" w:rsidR="006B4F49" w:rsidRPr="00381194" w:rsidRDefault="006B4F49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B4F49">
              <w:rPr>
                <w:rFonts w:ascii="Times New Roman" w:hAnsi="Times New Roman" w:cs="Times New Roman"/>
                <w:b w:val="0"/>
                <w:sz w:val="24"/>
                <w:szCs w:val="24"/>
              </w:rPr>
              <w:t>9 000,00</w:t>
            </w:r>
          </w:p>
        </w:tc>
        <w:tc>
          <w:tcPr>
            <w:tcW w:w="1134" w:type="dxa"/>
          </w:tcPr>
          <w:p w14:paraId="77C50692" w14:textId="10CF7BDF" w:rsidR="006B4F49" w:rsidRPr="00381194" w:rsidRDefault="006B4F49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B4F49">
              <w:rPr>
                <w:rFonts w:ascii="Times New Roman" w:hAnsi="Times New Roman" w:cs="Times New Roman"/>
                <w:b w:val="0"/>
                <w:sz w:val="24"/>
                <w:szCs w:val="24"/>
              </w:rPr>
              <w:t>9 000,00</w:t>
            </w:r>
          </w:p>
        </w:tc>
        <w:tc>
          <w:tcPr>
            <w:tcW w:w="1778" w:type="dxa"/>
            <w:vMerge/>
          </w:tcPr>
          <w:p w14:paraId="5C9A0B92" w14:textId="77777777" w:rsidR="006B4F49" w:rsidRPr="00381194" w:rsidRDefault="006B4F49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BE509B" w:rsidRPr="00381194" w14:paraId="13654F90" w14:textId="77777777" w:rsidTr="00045199">
        <w:trPr>
          <w:trHeight w:val="530"/>
        </w:trPr>
        <w:tc>
          <w:tcPr>
            <w:tcW w:w="540" w:type="dxa"/>
            <w:vMerge w:val="restart"/>
          </w:tcPr>
          <w:p w14:paraId="4DA2F3D4" w14:textId="39585B8E" w:rsidR="00BE509B" w:rsidRPr="00381194" w:rsidRDefault="00BE509B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8.</w:t>
            </w:r>
          </w:p>
        </w:tc>
        <w:tc>
          <w:tcPr>
            <w:tcW w:w="3963" w:type="dxa"/>
            <w:vMerge w:val="restart"/>
          </w:tcPr>
          <w:p w14:paraId="7F70E5B4" w14:textId="6D1FAD3F" w:rsidR="00BE509B" w:rsidRPr="00381194" w:rsidRDefault="00BE509B" w:rsidP="00045199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 w:rsidRPr="00045199">
              <w:rPr>
                <w:rFonts w:ascii="Times New Roman" w:hAnsi="Times New Roman" w:cs="Times New Roman"/>
                <w:b w:val="0"/>
                <w:sz w:val="24"/>
                <w:szCs w:val="24"/>
              </w:rPr>
              <w:t>Организация проведения практических занятий, классных часов и семинаров, встреч учащихся, педагогов, воспитателей, руководителей кружков, секций детско-юношеских клубов, клубов патриотического воспитания молодежи, тренеров спортивных секций и команд детско-юношеских спортивных школ, молодежных и детских общественных объединений с представителями органов власти, правоохранительных органов, прокуратуры по формированию установок толерантного поведения и профилактики терроризма и экстремизма в молодежной среде</w:t>
            </w:r>
            <w:proofErr w:type="gramEnd"/>
          </w:p>
        </w:tc>
        <w:tc>
          <w:tcPr>
            <w:tcW w:w="1984" w:type="dxa"/>
            <w:vMerge w:val="restart"/>
          </w:tcPr>
          <w:p w14:paraId="2929147E" w14:textId="794A6E2F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7465E">
              <w:rPr>
                <w:rFonts w:ascii="Times New Roman" w:hAnsi="Times New Roman" w:cs="Times New Roman"/>
                <w:b w:val="0"/>
                <w:sz w:val="24"/>
                <w:szCs w:val="24"/>
              </w:rPr>
              <w:t>Администрация Выгоничского района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 w:rsidRPr="00E7465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Отдел образования ад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министрации Выгоничского района</w:t>
            </w:r>
          </w:p>
        </w:tc>
        <w:tc>
          <w:tcPr>
            <w:tcW w:w="1843" w:type="dxa"/>
          </w:tcPr>
          <w:p w14:paraId="3B6E37BA" w14:textId="77777777" w:rsidR="00BE509B" w:rsidRPr="00381194" w:rsidRDefault="00BE509B" w:rsidP="005E28CF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областной бюджет</w:t>
            </w:r>
          </w:p>
          <w:p w14:paraId="2803E10B" w14:textId="77777777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7DD3079" w14:textId="0E5CAFC4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3B9964C1" w14:textId="14CFB9D6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06BB0EF1" w14:textId="00191319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5138EA53" w14:textId="5CFE5D14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778" w:type="dxa"/>
            <w:vMerge w:val="restart"/>
          </w:tcPr>
          <w:p w14:paraId="777499BC" w14:textId="77777777" w:rsidR="008C1EC5" w:rsidRPr="008C1EC5" w:rsidRDefault="008C1EC5" w:rsidP="008C1EC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C1EC5">
              <w:rPr>
                <w:rFonts w:ascii="Times New Roman" w:hAnsi="Times New Roman" w:cs="Times New Roman"/>
                <w:b w:val="0"/>
                <w:sz w:val="24"/>
                <w:szCs w:val="24"/>
              </w:rPr>
              <w:t>Увеличение доли граждан, вовлеченных</w:t>
            </w:r>
          </w:p>
          <w:p w14:paraId="0F824387" w14:textId="4F3AC2EC" w:rsidR="00BE509B" w:rsidRPr="00381194" w:rsidRDefault="008C1EC5" w:rsidP="008C1EC5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C1EC5">
              <w:rPr>
                <w:rFonts w:ascii="Times New Roman" w:hAnsi="Times New Roman" w:cs="Times New Roman"/>
                <w:b w:val="0"/>
                <w:sz w:val="24"/>
                <w:szCs w:val="24"/>
              </w:rPr>
              <w:t>в проводимые культурно-массовые, общественно - политические, спортивные мероприятия</w:t>
            </w:r>
          </w:p>
        </w:tc>
      </w:tr>
      <w:tr w:rsidR="006B4F49" w:rsidRPr="00381194" w14:paraId="50C6342A" w14:textId="77777777" w:rsidTr="00045199">
        <w:trPr>
          <w:trHeight w:val="1040"/>
        </w:trPr>
        <w:tc>
          <w:tcPr>
            <w:tcW w:w="540" w:type="dxa"/>
            <w:vMerge/>
          </w:tcPr>
          <w:p w14:paraId="30B13BC0" w14:textId="77777777" w:rsidR="006B4F49" w:rsidRDefault="006B4F49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963" w:type="dxa"/>
            <w:vMerge/>
          </w:tcPr>
          <w:p w14:paraId="1A4DFD5C" w14:textId="77777777" w:rsidR="006B4F49" w:rsidRPr="00045199" w:rsidRDefault="006B4F49" w:rsidP="00045199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CFD6646" w14:textId="77777777" w:rsidR="006B4F49" w:rsidRPr="00E7465E" w:rsidRDefault="006B4F49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0495994" w14:textId="2545AE8C" w:rsidR="006B4F49" w:rsidRPr="00381194" w:rsidRDefault="006B4F49" w:rsidP="00045199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бюджет МО «Выгоничский район»</w:t>
            </w:r>
          </w:p>
        </w:tc>
        <w:tc>
          <w:tcPr>
            <w:tcW w:w="1276" w:type="dxa"/>
          </w:tcPr>
          <w:p w14:paraId="78FE6DE9" w14:textId="2967EEF1" w:rsidR="006B4F49" w:rsidRPr="00381194" w:rsidRDefault="006B4F49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6 000,00</w:t>
            </w:r>
          </w:p>
        </w:tc>
        <w:tc>
          <w:tcPr>
            <w:tcW w:w="1134" w:type="dxa"/>
          </w:tcPr>
          <w:p w14:paraId="53CB7A1B" w14:textId="103882FE" w:rsidR="006B4F49" w:rsidRPr="00381194" w:rsidRDefault="006B4F49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2 000</w:t>
            </w: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14:paraId="40183E64" w14:textId="7BAD34D6" w:rsidR="006B4F49" w:rsidRPr="00381194" w:rsidRDefault="006B4F49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B4F49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6B4F49">
              <w:rPr>
                <w:rFonts w:ascii="Times New Roman" w:hAnsi="Times New Roman" w:cs="Times New Roman"/>
                <w:b w:val="0"/>
                <w:sz w:val="24"/>
                <w:szCs w:val="24"/>
              </w:rPr>
              <w:t>000,0</w:t>
            </w:r>
          </w:p>
        </w:tc>
        <w:tc>
          <w:tcPr>
            <w:tcW w:w="1134" w:type="dxa"/>
          </w:tcPr>
          <w:p w14:paraId="7D1E6155" w14:textId="703EC4D4" w:rsidR="006B4F49" w:rsidRPr="00381194" w:rsidRDefault="006B4F49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B4F49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6B4F49">
              <w:rPr>
                <w:rFonts w:ascii="Times New Roman" w:hAnsi="Times New Roman" w:cs="Times New Roman"/>
                <w:b w:val="0"/>
                <w:sz w:val="24"/>
                <w:szCs w:val="24"/>
              </w:rPr>
              <w:t>000,0</w:t>
            </w:r>
          </w:p>
        </w:tc>
        <w:tc>
          <w:tcPr>
            <w:tcW w:w="1778" w:type="dxa"/>
            <w:vMerge/>
          </w:tcPr>
          <w:p w14:paraId="1189065F" w14:textId="0CA8C3D2" w:rsidR="006B4F49" w:rsidRPr="00381194" w:rsidRDefault="006B4F49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BE509B" w:rsidRPr="00381194" w14:paraId="24955C43" w14:textId="77777777" w:rsidTr="00045199">
        <w:trPr>
          <w:trHeight w:val="940"/>
        </w:trPr>
        <w:tc>
          <w:tcPr>
            <w:tcW w:w="540" w:type="dxa"/>
            <w:vMerge/>
          </w:tcPr>
          <w:p w14:paraId="26CC6F4F" w14:textId="77777777" w:rsidR="00BE509B" w:rsidRDefault="00BE509B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963" w:type="dxa"/>
            <w:vMerge/>
          </w:tcPr>
          <w:p w14:paraId="0BD6E98B" w14:textId="77777777" w:rsidR="00BE509B" w:rsidRPr="00045199" w:rsidRDefault="00BE509B" w:rsidP="00045199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ECA23AE" w14:textId="77777777" w:rsidR="00BE509B" w:rsidRPr="00E7465E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22AA564" w14:textId="77777777" w:rsidR="00BE509B" w:rsidRDefault="00BE509B" w:rsidP="005E28CF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внебюджетные источники</w:t>
            </w:r>
          </w:p>
          <w:p w14:paraId="3BC7AE2A" w14:textId="77777777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67166EF" w14:textId="5917B196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786CB51" w14:textId="7D04B389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0932E33B" w14:textId="38688C20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00440B34" w14:textId="1DD47D1F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778" w:type="dxa"/>
            <w:vMerge/>
          </w:tcPr>
          <w:p w14:paraId="4D6E8948" w14:textId="77777777" w:rsidR="00BE509B" w:rsidRPr="00381194" w:rsidRDefault="00BE509B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4F46E0" w:rsidRPr="00381194" w14:paraId="028F77DE" w14:textId="77777777" w:rsidTr="00045199">
        <w:trPr>
          <w:trHeight w:val="2146"/>
        </w:trPr>
        <w:tc>
          <w:tcPr>
            <w:tcW w:w="540" w:type="dxa"/>
            <w:vMerge/>
          </w:tcPr>
          <w:p w14:paraId="1AC1245D" w14:textId="77777777" w:rsidR="004F46E0" w:rsidRDefault="004F46E0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963" w:type="dxa"/>
            <w:vMerge/>
          </w:tcPr>
          <w:p w14:paraId="7E9CB72F" w14:textId="77777777" w:rsidR="004F46E0" w:rsidRPr="00045199" w:rsidRDefault="004F46E0" w:rsidP="00045199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D2C7724" w14:textId="77777777" w:rsidR="004F46E0" w:rsidRPr="00E7465E" w:rsidRDefault="004F46E0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BD0CB66" w14:textId="77777777" w:rsidR="004F46E0" w:rsidRDefault="004F46E0" w:rsidP="005E28CF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всего</w:t>
            </w:r>
          </w:p>
          <w:p w14:paraId="141810A7" w14:textId="77777777" w:rsidR="004F46E0" w:rsidRDefault="004F46E0" w:rsidP="005E28CF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0DE37DAB" w14:textId="77777777" w:rsidR="004F46E0" w:rsidRPr="00381194" w:rsidRDefault="004F46E0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B58B793" w14:textId="768596E5" w:rsidR="004F46E0" w:rsidRPr="00381194" w:rsidRDefault="006B4F49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6 000,00</w:t>
            </w:r>
          </w:p>
        </w:tc>
        <w:tc>
          <w:tcPr>
            <w:tcW w:w="1134" w:type="dxa"/>
          </w:tcPr>
          <w:p w14:paraId="458773EB" w14:textId="7DFAD0D0" w:rsidR="004F46E0" w:rsidRPr="00381194" w:rsidRDefault="006B4F49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2 000</w:t>
            </w:r>
            <w:r w:rsidR="004F46E0"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14:paraId="7876DF66" w14:textId="1A29C50F" w:rsidR="004F46E0" w:rsidRPr="00381194" w:rsidRDefault="006B4F49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B4F49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6B4F49">
              <w:rPr>
                <w:rFonts w:ascii="Times New Roman" w:hAnsi="Times New Roman" w:cs="Times New Roman"/>
                <w:b w:val="0"/>
                <w:sz w:val="24"/>
                <w:szCs w:val="24"/>
              </w:rPr>
              <w:t>000,0</w:t>
            </w:r>
          </w:p>
        </w:tc>
        <w:tc>
          <w:tcPr>
            <w:tcW w:w="1134" w:type="dxa"/>
          </w:tcPr>
          <w:p w14:paraId="036554E1" w14:textId="4F798FEA" w:rsidR="004F46E0" w:rsidRPr="00381194" w:rsidRDefault="006B4F49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B4F49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6B4F49">
              <w:rPr>
                <w:rFonts w:ascii="Times New Roman" w:hAnsi="Times New Roman" w:cs="Times New Roman"/>
                <w:b w:val="0"/>
                <w:sz w:val="24"/>
                <w:szCs w:val="24"/>
              </w:rPr>
              <w:t>000,0</w:t>
            </w:r>
          </w:p>
        </w:tc>
        <w:tc>
          <w:tcPr>
            <w:tcW w:w="1778" w:type="dxa"/>
            <w:vMerge/>
          </w:tcPr>
          <w:p w14:paraId="6175E2ED" w14:textId="77777777" w:rsidR="004F46E0" w:rsidRPr="00381194" w:rsidRDefault="004F46E0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5E28CF" w:rsidRPr="00381194" w14:paraId="0B7E633B" w14:textId="77777777" w:rsidTr="0073499E">
        <w:trPr>
          <w:trHeight w:val="140"/>
        </w:trPr>
        <w:tc>
          <w:tcPr>
            <w:tcW w:w="540" w:type="dxa"/>
            <w:vMerge w:val="restart"/>
          </w:tcPr>
          <w:p w14:paraId="33CC1C8F" w14:textId="240CFB7E" w:rsidR="005E28CF" w:rsidRPr="00381194" w:rsidRDefault="005E28CF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9.</w:t>
            </w:r>
          </w:p>
        </w:tc>
        <w:tc>
          <w:tcPr>
            <w:tcW w:w="3963" w:type="dxa"/>
            <w:vMerge w:val="restart"/>
          </w:tcPr>
          <w:p w14:paraId="387074FD" w14:textId="0CFDA7BD" w:rsidR="005E28CF" w:rsidRPr="00381194" w:rsidRDefault="005E28CF" w:rsidP="00405860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0586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Проведение адресных профилактических мероприятий: с молодежью (учащаяся, спортивная, творческая, верующая, неорганизованная), а также с представителями национальных и религиозных объединений по повышению толерантного мировоззрения в сфере </w:t>
            </w:r>
            <w:r w:rsidRPr="00405860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межнациональных отношений,</w:t>
            </w:r>
            <w:r>
              <w:t xml:space="preserve"> </w:t>
            </w:r>
            <w:r w:rsidRPr="00405860">
              <w:rPr>
                <w:rFonts w:ascii="Times New Roman" w:hAnsi="Times New Roman" w:cs="Times New Roman"/>
                <w:b w:val="0"/>
                <w:sz w:val="24"/>
                <w:szCs w:val="24"/>
              </w:rPr>
              <w:t>обеспечение гражданского мира и согласия, недопущению экстремистских проявлений.</w:t>
            </w:r>
          </w:p>
        </w:tc>
        <w:tc>
          <w:tcPr>
            <w:tcW w:w="1984" w:type="dxa"/>
            <w:vMerge w:val="restart"/>
          </w:tcPr>
          <w:p w14:paraId="3260CB58" w14:textId="77777777" w:rsidR="005E28CF" w:rsidRDefault="005E28CF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05860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Администрация Выгоничского района. Отдел образования администрации Выгоничского района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. Администрации </w:t>
            </w: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городского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сельских поселений</w:t>
            </w:r>
          </w:p>
          <w:p w14:paraId="4D44DBFC" w14:textId="34B31748" w:rsidR="005E28CF" w:rsidRPr="00381194" w:rsidRDefault="005E28CF" w:rsidP="00405860">
            <w:pPr>
              <w:pStyle w:val="ConsPlusTitle"/>
              <w:ind w:left="-108" w:right="-108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1843" w:type="dxa"/>
          </w:tcPr>
          <w:p w14:paraId="00E8BA54" w14:textId="77777777" w:rsidR="005E28CF" w:rsidRPr="00381194" w:rsidRDefault="005E28CF" w:rsidP="005E28CF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областной бюджет</w:t>
            </w:r>
          </w:p>
          <w:p w14:paraId="65B836B9" w14:textId="77777777" w:rsidR="005E28CF" w:rsidRPr="00381194" w:rsidRDefault="005E28CF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71851CA" w14:textId="7B40EC66" w:rsidR="005E28CF" w:rsidRPr="00381194" w:rsidRDefault="005E28CF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2B069284" w14:textId="04B9F4A1" w:rsidR="005E28CF" w:rsidRPr="00381194" w:rsidRDefault="005E28CF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362FAD84" w14:textId="6CEA6EF8" w:rsidR="005E28CF" w:rsidRPr="00381194" w:rsidRDefault="005E28CF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5E207971" w14:textId="78B01FEB" w:rsidR="005E28CF" w:rsidRPr="00381194" w:rsidRDefault="005E28CF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778" w:type="dxa"/>
            <w:vMerge w:val="restart"/>
          </w:tcPr>
          <w:p w14:paraId="1EDFD1C0" w14:textId="3FA51412" w:rsidR="005E28CF" w:rsidRPr="00381194" w:rsidRDefault="005E28CF" w:rsidP="005E28CF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E28C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Увеличение доли граждан, положительно оценивающих деятельность муниципального образования по профилактике </w:t>
            </w:r>
            <w:r w:rsidRPr="005E28CF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терроризма и экстремизма</w:t>
            </w:r>
          </w:p>
        </w:tc>
      </w:tr>
      <w:tr w:rsidR="005E28CF" w:rsidRPr="00381194" w14:paraId="4876C560" w14:textId="77777777" w:rsidTr="0073499E">
        <w:trPr>
          <w:trHeight w:val="160"/>
        </w:trPr>
        <w:tc>
          <w:tcPr>
            <w:tcW w:w="540" w:type="dxa"/>
            <w:vMerge/>
          </w:tcPr>
          <w:p w14:paraId="508D655B" w14:textId="77777777" w:rsidR="005E28CF" w:rsidRPr="00381194" w:rsidRDefault="005E28CF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963" w:type="dxa"/>
            <w:vMerge/>
          </w:tcPr>
          <w:p w14:paraId="5B76468C" w14:textId="77777777" w:rsidR="005E28CF" w:rsidRPr="00381194" w:rsidRDefault="005E28CF" w:rsidP="00D2313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37D57AD" w14:textId="77777777" w:rsidR="005E28CF" w:rsidRPr="00381194" w:rsidRDefault="005E28CF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A997A7D" w14:textId="17C57615" w:rsidR="005E28CF" w:rsidRPr="00381194" w:rsidRDefault="005E28CF" w:rsidP="0073499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бюджет МО «Выгоничский район»</w:t>
            </w:r>
          </w:p>
        </w:tc>
        <w:tc>
          <w:tcPr>
            <w:tcW w:w="1276" w:type="dxa"/>
          </w:tcPr>
          <w:p w14:paraId="4CFCE3CD" w14:textId="0D4FB2E9" w:rsidR="005E28CF" w:rsidRPr="00381194" w:rsidRDefault="005E28CF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CBC19E0" w14:textId="458F5FB9" w:rsidR="005E28CF" w:rsidRPr="00381194" w:rsidRDefault="005E28CF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7395726" w14:textId="28581633" w:rsidR="005E28CF" w:rsidRPr="00381194" w:rsidRDefault="005E28CF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6DD15685" w14:textId="56585BC6" w:rsidR="005E28CF" w:rsidRPr="00381194" w:rsidRDefault="005E28CF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778" w:type="dxa"/>
            <w:vMerge/>
          </w:tcPr>
          <w:p w14:paraId="12F12721" w14:textId="77777777" w:rsidR="005E28CF" w:rsidRPr="00381194" w:rsidRDefault="005E28CF" w:rsidP="0073499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5E28CF" w:rsidRPr="00381194" w14:paraId="0D0AD2C1" w14:textId="77777777" w:rsidTr="0073499E">
        <w:trPr>
          <w:trHeight w:val="120"/>
        </w:trPr>
        <w:tc>
          <w:tcPr>
            <w:tcW w:w="540" w:type="dxa"/>
            <w:vMerge/>
          </w:tcPr>
          <w:p w14:paraId="2CC97D56" w14:textId="77777777" w:rsidR="005E28CF" w:rsidRPr="00381194" w:rsidRDefault="005E28CF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963" w:type="dxa"/>
            <w:vMerge/>
          </w:tcPr>
          <w:p w14:paraId="48DA0749" w14:textId="77777777" w:rsidR="005E28CF" w:rsidRPr="00381194" w:rsidRDefault="005E28CF" w:rsidP="00D2313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F565A73" w14:textId="77777777" w:rsidR="005E28CF" w:rsidRPr="00381194" w:rsidRDefault="005E28CF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6C58C14" w14:textId="77777777" w:rsidR="005E28CF" w:rsidRDefault="005E28CF" w:rsidP="005E28CF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внебюджетные источники</w:t>
            </w:r>
          </w:p>
          <w:p w14:paraId="5ED8F34C" w14:textId="77777777" w:rsidR="005E28CF" w:rsidRPr="00381194" w:rsidRDefault="005E28CF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3FA9ED3" w14:textId="339BAA3E" w:rsidR="005E28CF" w:rsidRPr="00381194" w:rsidRDefault="005E28CF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00ABD3EE" w14:textId="75DED13B" w:rsidR="005E28CF" w:rsidRPr="00381194" w:rsidRDefault="005E28CF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5AEE0BAE" w14:textId="000DB3EE" w:rsidR="005E28CF" w:rsidRPr="00381194" w:rsidRDefault="005E28CF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942F138" w14:textId="28BC6FBA" w:rsidR="005E28CF" w:rsidRPr="00381194" w:rsidRDefault="005E28CF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778" w:type="dxa"/>
            <w:vMerge/>
          </w:tcPr>
          <w:p w14:paraId="182CE2F0" w14:textId="77777777" w:rsidR="005E28CF" w:rsidRPr="00381194" w:rsidRDefault="005E28CF" w:rsidP="0073499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5E28CF" w:rsidRPr="00381194" w14:paraId="5508D08F" w14:textId="77777777" w:rsidTr="004E1833">
        <w:trPr>
          <w:trHeight w:val="150"/>
        </w:trPr>
        <w:tc>
          <w:tcPr>
            <w:tcW w:w="540" w:type="dxa"/>
            <w:vMerge/>
          </w:tcPr>
          <w:p w14:paraId="797BE378" w14:textId="77777777" w:rsidR="005E28CF" w:rsidRPr="00381194" w:rsidRDefault="005E28CF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963" w:type="dxa"/>
            <w:vMerge/>
          </w:tcPr>
          <w:p w14:paraId="20D25906" w14:textId="77777777" w:rsidR="005E28CF" w:rsidRPr="00381194" w:rsidRDefault="005E28CF" w:rsidP="00D2313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0ADFA58" w14:textId="77777777" w:rsidR="005E28CF" w:rsidRPr="00381194" w:rsidRDefault="005E28CF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0170A3C" w14:textId="77777777" w:rsidR="005E28CF" w:rsidRDefault="005E28CF" w:rsidP="005E28CF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всего</w:t>
            </w:r>
          </w:p>
          <w:p w14:paraId="6EF09B34" w14:textId="77777777" w:rsidR="005E28CF" w:rsidRDefault="005E28CF" w:rsidP="005E28CF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6D69E087" w14:textId="77777777" w:rsidR="005E28CF" w:rsidRPr="00381194" w:rsidRDefault="005E28CF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1D77DBA" w14:textId="1F7EF9F3" w:rsidR="005E28CF" w:rsidRPr="00381194" w:rsidRDefault="005E28CF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2FF0497" w14:textId="6547B405" w:rsidR="005E28CF" w:rsidRPr="00381194" w:rsidRDefault="005E28CF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5C5FDB49" w14:textId="0AD20E5E" w:rsidR="005E28CF" w:rsidRPr="00381194" w:rsidRDefault="005E28CF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646C75D4" w14:textId="377DEADD" w:rsidR="005E28CF" w:rsidRPr="00381194" w:rsidRDefault="005E28CF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778" w:type="dxa"/>
            <w:vMerge/>
          </w:tcPr>
          <w:p w14:paraId="2FF13EF4" w14:textId="77777777" w:rsidR="005E28CF" w:rsidRPr="00381194" w:rsidRDefault="005E28CF" w:rsidP="0073499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BE509B" w:rsidRPr="00381194" w14:paraId="16EB2141" w14:textId="77777777" w:rsidTr="0073499E">
        <w:trPr>
          <w:trHeight w:val="80"/>
        </w:trPr>
        <w:tc>
          <w:tcPr>
            <w:tcW w:w="540" w:type="dxa"/>
            <w:vMerge w:val="restart"/>
          </w:tcPr>
          <w:p w14:paraId="5102A436" w14:textId="5590EEF6" w:rsidR="00BE509B" w:rsidRPr="00381194" w:rsidRDefault="00BE509B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10.</w:t>
            </w:r>
          </w:p>
        </w:tc>
        <w:tc>
          <w:tcPr>
            <w:tcW w:w="3963" w:type="dxa"/>
            <w:vMerge w:val="restart"/>
          </w:tcPr>
          <w:p w14:paraId="6D627F16" w14:textId="755D9295" w:rsidR="00BE509B" w:rsidRPr="00381194" w:rsidRDefault="00BE509B" w:rsidP="00405860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05860">
              <w:rPr>
                <w:rFonts w:ascii="Times New Roman" w:hAnsi="Times New Roman" w:cs="Times New Roman"/>
                <w:b w:val="0"/>
                <w:sz w:val="24"/>
                <w:szCs w:val="24"/>
              </w:rPr>
              <w:t>Осуществление мониторинга в сфере межнациональных и межрелигиозных отношений и раннего предупреждения конфликтных ситуаций в целях своевременного выявления и недопущения очагов напряженности, установления и устранения причин и условий, способствующих совершению экстремистских деяний, недопущения использования межнациональных и территориальных противоречий и конфликтов для дестабилизации общественно-политической ситуации.</w:t>
            </w:r>
          </w:p>
        </w:tc>
        <w:tc>
          <w:tcPr>
            <w:tcW w:w="1984" w:type="dxa"/>
            <w:vMerge w:val="restart"/>
          </w:tcPr>
          <w:p w14:paraId="0243F7F3" w14:textId="02B9C4CB" w:rsidR="00BE509B" w:rsidRPr="00405860" w:rsidRDefault="00BE509B" w:rsidP="008E2B4A">
            <w:pPr>
              <w:pStyle w:val="ConsPlusTitle"/>
              <w:ind w:left="-108" w:right="-108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0586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Администрация Выгоничского района. Администрации </w:t>
            </w:r>
            <w:proofErr w:type="gramStart"/>
            <w:r w:rsidRPr="00405860">
              <w:rPr>
                <w:rFonts w:ascii="Times New Roman" w:hAnsi="Times New Roman" w:cs="Times New Roman"/>
                <w:b w:val="0"/>
                <w:sz w:val="24"/>
                <w:szCs w:val="24"/>
              </w:rPr>
              <w:t>городского</w:t>
            </w:r>
            <w:proofErr w:type="gramEnd"/>
            <w:r w:rsidRPr="0040586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и сельских поселений</w:t>
            </w:r>
          </w:p>
          <w:p w14:paraId="76B2562A" w14:textId="048BD011" w:rsidR="00BE509B" w:rsidRPr="00381194" w:rsidRDefault="00BE509B" w:rsidP="008E2B4A">
            <w:pPr>
              <w:pStyle w:val="ConsPlusTitle"/>
              <w:ind w:left="-108" w:right="-108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0586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1843" w:type="dxa"/>
          </w:tcPr>
          <w:p w14:paraId="7C0FADE2" w14:textId="77777777" w:rsidR="00BE509B" w:rsidRPr="00381194" w:rsidRDefault="00BE509B" w:rsidP="005E28CF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областной бюджет</w:t>
            </w:r>
          </w:p>
          <w:p w14:paraId="32A08E1B" w14:textId="77777777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4787D98" w14:textId="008EB0B7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2D771D9E" w14:textId="7D1E0876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4DB7F15E" w14:textId="0437889D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24B37B1E" w14:textId="6180A3B5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778" w:type="dxa"/>
            <w:vMerge w:val="restart"/>
          </w:tcPr>
          <w:p w14:paraId="1486EAD1" w14:textId="4BE9F3DB" w:rsidR="00BE509B" w:rsidRPr="00381194" w:rsidRDefault="004F46E0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F46E0">
              <w:rPr>
                <w:rFonts w:ascii="Times New Roman" w:hAnsi="Times New Roman" w:cs="Times New Roman"/>
                <w:b w:val="0"/>
                <w:sz w:val="24"/>
                <w:szCs w:val="24"/>
              </w:rPr>
              <w:t>Увеличение доли граждан, положительно оценивающих деятельность муниципального образования по профилактике терроризма и экстремизма</w:t>
            </w:r>
          </w:p>
        </w:tc>
      </w:tr>
      <w:tr w:rsidR="00BE509B" w:rsidRPr="00381194" w14:paraId="7FA1B23E" w14:textId="77777777" w:rsidTr="0073499E">
        <w:trPr>
          <w:trHeight w:val="140"/>
        </w:trPr>
        <w:tc>
          <w:tcPr>
            <w:tcW w:w="540" w:type="dxa"/>
            <w:vMerge/>
          </w:tcPr>
          <w:p w14:paraId="7B3A9ACA" w14:textId="77777777" w:rsidR="00BE509B" w:rsidRPr="00381194" w:rsidRDefault="00BE509B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963" w:type="dxa"/>
            <w:vMerge/>
          </w:tcPr>
          <w:p w14:paraId="12512DC6" w14:textId="77777777" w:rsidR="00BE509B" w:rsidRPr="00381194" w:rsidRDefault="00BE509B" w:rsidP="00D2313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F55B81B" w14:textId="77777777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684BFF9" w14:textId="1F154B32" w:rsidR="00BE509B" w:rsidRPr="00381194" w:rsidRDefault="00BE509B" w:rsidP="0073499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бюджет МО «Выгоничский район»</w:t>
            </w:r>
          </w:p>
        </w:tc>
        <w:tc>
          <w:tcPr>
            <w:tcW w:w="1276" w:type="dxa"/>
          </w:tcPr>
          <w:p w14:paraId="4DC576F8" w14:textId="0EF27AFC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2B71D4D2" w14:textId="0764C368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48FE5621" w14:textId="3FA9268D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603B01A9" w14:textId="5738CAC9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778" w:type="dxa"/>
            <w:vMerge/>
          </w:tcPr>
          <w:p w14:paraId="52BB89C8" w14:textId="77777777" w:rsidR="00BE509B" w:rsidRPr="00381194" w:rsidRDefault="00BE509B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BE509B" w:rsidRPr="00381194" w14:paraId="03C83636" w14:textId="77777777" w:rsidTr="0073499E">
        <w:trPr>
          <w:trHeight w:val="126"/>
        </w:trPr>
        <w:tc>
          <w:tcPr>
            <w:tcW w:w="540" w:type="dxa"/>
            <w:vMerge/>
          </w:tcPr>
          <w:p w14:paraId="70F08C81" w14:textId="77777777" w:rsidR="00BE509B" w:rsidRPr="00381194" w:rsidRDefault="00BE509B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963" w:type="dxa"/>
            <w:vMerge/>
          </w:tcPr>
          <w:p w14:paraId="574B321D" w14:textId="77777777" w:rsidR="00BE509B" w:rsidRPr="00381194" w:rsidRDefault="00BE509B" w:rsidP="00D2313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ACE691C" w14:textId="77777777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8C85983" w14:textId="77777777" w:rsidR="00BE509B" w:rsidRDefault="00BE509B" w:rsidP="005E28CF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внебюджетные источники</w:t>
            </w:r>
          </w:p>
          <w:p w14:paraId="5BA34A8F" w14:textId="77777777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27045AA" w14:textId="791EBDEB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482D4BF2" w14:textId="2B68DD94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0CC75DCE" w14:textId="71093E52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576667F9" w14:textId="0AA8BB8A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778" w:type="dxa"/>
            <w:vMerge/>
          </w:tcPr>
          <w:p w14:paraId="0EAFA7E2" w14:textId="77777777" w:rsidR="00BE509B" w:rsidRPr="00381194" w:rsidRDefault="00BE509B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BE509B" w:rsidRPr="00381194" w14:paraId="51D5A831" w14:textId="77777777" w:rsidTr="004E1833">
        <w:trPr>
          <w:trHeight w:val="76"/>
        </w:trPr>
        <w:tc>
          <w:tcPr>
            <w:tcW w:w="540" w:type="dxa"/>
            <w:vMerge/>
          </w:tcPr>
          <w:p w14:paraId="0A20D254" w14:textId="77777777" w:rsidR="00BE509B" w:rsidRPr="00381194" w:rsidRDefault="00BE509B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963" w:type="dxa"/>
            <w:vMerge/>
          </w:tcPr>
          <w:p w14:paraId="2831A108" w14:textId="77777777" w:rsidR="00BE509B" w:rsidRPr="00381194" w:rsidRDefault="00BE509B" w:rsidP="00D2313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2FB7272" w14:textId="77777777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62F5868" w14:textId="77777777" w:rsidR="00BE509B" w:rsidRDefault="00BE509B" w:rsidP="005E28CF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всего</w:t>
            </w:r>
          </w:p>
          <w:p w14:paraId="615F34E4" w14:textId="77777777" w:rsidR="00BE509B" w:rsidRDefault="00BE509B" w:rsidP="005E28CF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53623E47" w14:textId="77777777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AFC12D7" w14:textId="1C7D07FD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336BB545" w14:textId="03A843BD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4615F8F3" w14:textId="693B606E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53FC56CC" w14:textId="25EF53B3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778" w:type="dxa"/>
            <w:vMerge/>
          </w:tcPr>
          <w:p w14:paraId="129AA5C1" w14:textId="77777777" w:rsidR="00BE509B" w:rsidRPr="00381194" w:rsidRDefault="00BE509B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BE509B" w:rsidRPr="00381194" w14:paraId="0972D638" w14:textId="77777777" w:rsidTr="0073499E">
        <w:trPr>
          <w:trHeight w:val="120"/>
        </w:trPr>
        <w:tc>
          <w:tcPr>
            <w:tcW w:w="540" w:type="dxa"/>
            <w:vMerge w:val="restart"/>
          </w:tcPr>
          <w:p w14:paraId="799BD352" w14:textId="2BBF5516" w:rsidR="00BE509B" w:rsidRPr="00381194" w:rsidRDefault="00BE509B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11.</w:t>
            </w:r>
          </w:p>
        </w:tc>
        <w:tc>
          <w:tcPr>
            <w:tcW w:w="3963" w:type="dxa"/>
            <w:vMerge w:val="restart"/>
          </w:tcPr>
          <w:p w14:paraId="6A06F389" w14:textId="73DE7810" w:rsidR="00BE509B" w:rsidRPr="00381194" w:rsidRDefault="00BE509B" w:rsidP="00405860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05860">
              <w:rPr>
                <w:rFonts w:ascii="Times New Roman" w:hAnsi="Times New Roman" w:cs="Times New Roman"/>
                <w:b w:val="0"/>
                <w:sz w:val="24"/>
                <w:szCs w:val="24"/>
              </w:rPr>
              <w:t>Организация и проведение мероприятий просветительского характера направленных на распространение идеи исторического единства народов Российской Федерации, формирование атмосферы уважения к историческому наследию и культурным ценностям народов России, развитие культуры межнационального общения.</w:t>
            </w:r>
          </w:p>
        </w:tc>
        <w:tc>
          <w:tcPr>
            <w:tcW w:w="1984" w:type="dxa"/>
            <w:vMerge w:val="restart"/>
          </w:tcPr>
          <w:p w14:paraId="27B9CDA0" w14:textId="2D30BCC7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05860">
              <w:rPr>
                <w:rFonts w:ascii="Times New Roman" w:hAnsi="Times New Roman" w:cs="Times New Roman"/>
                <w:b w:val="0"/>
                <w:sz w:val="24"/>
                <w:szCs w:val="24"/>
              </w:rPr>
              <w:t>Отдел культуры, архивной работы и социальной политики администрации Выгоничского района</w:t>
            </w:r>
          </w:p>
        </w:tc>
        <w:tc>
          <w:tcPr>
            <w:tcW w:w="1843" w:type="dxa"/>
          </w:tcPr>
          <w:p w14:paraId="1D0B9776" w14:textId="77777777" w:rsidR="00BE509B" w:rsidRPr="00381194" w:rsidRDefault="00BE509B" w:rsidP="005E28CF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областной бюджет</w:t>
            </w:r>
          </w:p>
          <w:p w14:paraId="1E123A76" w14:textId="77777777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C597159" w14:textId="60BE56E4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4E5E2AD0" w14:textId="01185E8B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0D9D5258" w14:textId="1EEFBBB0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676CB935" w14:textId="6E000376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778" w:type="dxa"/>
            <w:vMerge w:val="restart"/>
          </w:tcPr>
          <w:p w14:paraId="510A0BC8" w14:textId="3F760EA7" w:rsidR="00BE509B" w:rsidRPr="00381194" w:rsidRDefault="004F46E0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F46E0">
              <w:rPr>
                <w:rFonts w:ascii="Times New Roman" w:hAnsi="Times New Roman" w:cs="Times New Roman"/>
                <w:b w:val="0"/>
                <w:sz w:val="24"/>
                <w:szCs w:val="24"/>
              </w:rPr>
              <w:t>Увеличение доли граждан, положительно оценивающих деятельность муниципального образования по профилактике терроризма и экстремизма</w:t>
            </w:r>
          </w:p>
        </w:tc>
      </w:tr>
      <w:tr w:rsidR="00BE509B" w:rsidRPr="00381194" w14:paraId="6A666D43" w14:textId="77777777" w:rsidTr="0073499E">
        <w:trPr>
          <w:trHeight w:val="180"/>
        </w:trPr>
        <w:tc>
          <w:tcPr>
            <w:tcW w:w="540" w:type="dxa"/>
            <w:vMerge/>
          </w:tcPr>
          <w:p w14:paraId="3B181205" w14:textId="77777777" w:rsidR="00BE509B" w:rsidRPr="00381194" w:rsidRDefault="00BE509B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963" w:type="dxa"/>
            <w:vMerge/>
          </w:tcPr>
          <w:p w14:paraId="257810C7" w14:textId="77777777" w:rsidR="00BE509B" w:rsidRPr="00381194" w:rsidRDefault="00BE509B" w:rsidP="00D2313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0A2864AF" w14:textId="77777777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AAB3E81" w14:textId="1191B7E0" w:rsidR="00BE509B" w:rsidRPr="00381194" w:rsidRDefault="00BE509B" w:rsidP="0073499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бюджет МО «Выгоничский район»</w:t>
            </w:r>
          </w:p>
        </w:tc>
        <w:tc>
          <w:tcPr>
            <w:tcW w:w="1276" w:type="dxa"/>
          </w:tcPr>
          <w:p w14:paraId="2689A5CB" w14:textId="1E47BAC2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09AA28CD" w14:textId="40D468A9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5FEC01F5" w14:textId="2FC00079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C140AC3" w14:textId="73DEFD11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778" w:type="dxa"/>
            <w:vMerge/>
          </w:tcPr>
          <w:p w14:paraId="27EDD739" w14:textId="77777777" w:rsidR="00BE509B" w:rsidRPr="00381194" w:rsidRDefault="00BE509B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BE509B" w:rsidRPr="00381194" w14:paraId="619C995D" w14:textId="77777777" w:rsidTr="0073499E">
        <w:trPr>
          <w:trHeight w:val="90"/>
        </w:trPr>
        <w:tc>
          <w:tcPr>
            <w:tcW w:w="540" w:type="dxa"/>
            <w:vMerge/>
          </w:tcPr>
          <w:p w14:paraId="6E6BC856" w14:textId="77777777" w:rsidR="00BE509B" w:rsidRPr="00381194" w:rsidRDefault="00BE509B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963" w:type="dxa"/>
            <w:vMerge/>
          </w:tcPr>
          <w:p w14:paraId="37F16D06" w14:textId="77777777" w:rsidR="00BE509B" w:rsidRPr="00381194" w:rsidRDefault="00BE509B" w:rsidP="00D2313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3F05AAB" w14:textId="77777777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C9F7095" w14:textId="77777777" w:rsidR="00BE509B" w:rsidRDefault="00BE509B" w:rsidP="005E28CF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внебюджетные источники</w:t>
            </w:r>
          </w:p>
          <w:p w14:paraId="76D323A4" w14:textId="77777777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D0B3C66" w14:textId="1BAEE444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5318C53C" w14:textId="1F77B9E8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85360C4" w14:textId="4F23AB68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31B43478" w14:textId="2673A27A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778" w:type="dxa"/>
            <w:vMerge/>
          </w:tcPr>
          <w:p w14:paraId="694D9D68" w14:textId="77777777" w:rsidR="00BE509B" w:rsidRPr="00381194" w:rsidRDefault="00BE509B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BE509B" w:rsidRPr="00381194" w14:paraId="0B0504E8" w14:textId="77777777" w:rsidTr="004E1833">
        <w:trPr>
          <w:trHeight w:val="140"/>
        </w:trPr>
        <w:tc>
          <w:tcPr>
            <w:tcW w:w="540" w:type="dxa"/>
            <w:vMerge/>
          </w:tcPr>
          <w:p w14:paraId="29682D88" w14:textId="77777777" w:rsidR="00BE509B" w:rsidRPr="00381194" w:rsidRDefault="00BE509B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963" w:type="dxa"/>
            <w:vMerge/>
          </w:tcPr>
          <w:p w14:paraId="1CA774C7" w14:textId="77777777" w:rsidR="00BE509B" w:rsidRPr="00381194" w:rsidRDefault="00BE509B" w:rsidP="00D2313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F37BCE0" w14:textId="77777777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D2CF92A" w14:textId="77777777" w:rsidR="00BE509B" w:rsidRDefault="00BE509B" w:rsidP="005E28CF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всего</w:t>
            </w:r>
          </w:p>
          <w:p w14:paraId="015F87BE" w14:textId="77777777" w:rsidR="00BE509B" w:rsidRDefault="00BE509B" w:rsidP="005E28CF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7855BB42" w14:textId="77777777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BFDC3AC" w14:textId="48E74270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0,0</w:t>
            </w:r>
          </w:p>
        </w:tc>
        <w:tc>
          <w:tcPr>
            <w:tcW w:w="1134" w:type="dxa"/>
          </w:tcPr>
          <w:p w14:paraId="21485828" w14:textId="6AECA84A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6F6AB29F" w14:textId="14010FE1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6B537186" w14:textId="07CADAEC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778" w:type="dxa"/>
            <w:vMerge/>
          </w:tcPr>
          <w:p w14:paraId="7B3713F1" w14:textId="77777777" w:rsidR="00BE509B" w:rsidRPr="00381194" w:rsidRDefault="00BE509B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BE509B" w:rsidRPr="00381194" w14:paraId="18295687" w14:textId="77777777" w:rsidTr="0073499E">
        <w:trPr>
          <w:trHeight w:val="150"/>
        </w:trPr>
        <w:tc>
          <w:tcPr>
            <w:tcW w:w="540" w:type="dxa"/>
            <w:vMerge w:val="restart"/>
          </w:tcPr>
          <w:p w14:paraId="250FF54D" w14:textId="147741AE" w:rsidR="00BE509B" w:rsidRPr="00381194" w:rsidRDefault="00BE509B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12.</w:t>
            </w:r>
          </w:p>
        </w:tc>
        <w:tc>
          <w:tcPr>
            <w:tcW w:w="3963" w:type="dxa"/>
            <w:vMerge w:val="restart"/>
          </w:tcPr>
          <w:p w14:paraId="70424A49" w14:textId="5538FDA0" w:rsidR="00BE509B" w:rsidRPr="00381194" w:rsidRDefault="00BE509B" w:rsidP="00482D96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82D96">
              <w:rPr>
                <w:rFonts w:ascii="Times New Roman" w:hAnsi="Times New Roman" w:cs="Times New Roman"/>
                <w:b w:val="0"/>
                <w:sz w:val="24"/>
                <w:szCs w:val="24"/>
              </w:rPr>
              <w:t>Организация и проведение на постоянной основе мероприятий направленных на формирование у населения толерантного мировоззрения в сфере межнациональных отношений, обеспечение гражданского мира и согласия, формирования в обществе неприятия идеологии терроризма</w:t>
            </w:r>
          </w:p>
        </w:tc>
        <w:tc>
          <w:tcPr>
            <w:tcW w:w="1984" w:type="dxa"/>
            <w:vMerge w:val="restart"/>
          </w:tcPr>
          <w:p w14:paraId="3A28CA85" w14:textId="69814C59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82D96">
              <w:rPr>
                <w:rFonts w:ascii="Times New Roman" w:hAnsi="Times New Roman" w:cs="Times New Roman"/>
                <w:b w:val="0"/>
                <w:sz w:val="24"/>
                <w:szCs w:val="24"/>
              </w:rPr>
              <w:t>Отдел культуры, архивной работы и социальной политики администрации Выгоничского района</w:t>
            </w:r>
          </w:p>
        </w:tc>
        <w:tc>
          <w:tcPr>
            <w:tcW w:w="1843" w:type="dxa"/>
          </w:tcPr>
          <w:p w14:paraId="0903F431" w14:textId="77777777" w:rsidR="00BE509B" w:rsidRPr="00381194" w:rsidRDefault="00BE509B" w:rsidP="005E28CF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областной бюджет</w:t>
            </w:r>
          </w:p>
          <w:p w14:paraId="49EE1314" w14:textId="77777777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D5EBA09" w14:textId="77BBBA37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4613C7F5" w14:textId="77E3B595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FEACFED" w14:textId="75B9FAA7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6E37B3B3" w14:textId="7AD1DDAA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778" w:type="dxa"/>
            <w:vMerge w:val="restart"/>
          </w:tcPr>
          <w:p w14:paraId="69F5DCED" w14:textId="767748FD" w:rsidR="00BE509B" w:rsidRPr="00381194" w:rsidRDefault="004F46E0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F46E0">
              <w:rPr>
                <w:rFonts w:ascii="Times New Roman" w:hAnsi="Times New Roman" w:cs="Times New Roman"/>
                <w:b w:val="0"/>
                <w:sz w:val="24"/>
                <w:szCs w:val="24"/>
              </w:rPr>
              <w:t>Увеличение доли граждан, положительно оценивающих деятельность муниципального образования по профилактике терроризма и экстремизма</w:t>
            </w:r>
          </w:p>
        </w:tc>
      </w:tr>
      <w:tr w:rsidR="00BE509B" w:rsidRPr="00381194" w14:paraId="27A64B37" w14:textId="77777777" w:rsidTr="0073499E">
        <w:trPr>
          <w:trHeight w:val="140"/>
        </w:trPr>
        <w:tc>
          <w:tcPr>
            <w:tcW w:w="540" w:type="dxa"/>
            <w:vMerge/>
          </w:tcPr>
          <w:p w14:paraId="1E5EA0BD" w14:textId="77777777" w:rsidR="00BE509B" w:rsidRPr="00381194" w:rsidRDefault="00BE509B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963" w:type="dxa"/>
            <w:vMerge/>
          </w:tcPr>
          <w:p w14:paraId="2F492EFB" w14:textId="77777777" w:rsidR="00BE509B" w:rsidRPr="00381194" w:rsidRDefault="00BE509B" w:rsidP="00D2313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59C2622" w14:textId="77777777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26F9CBF" w14:textId="6031AC7B" w:rsidR="00BE509B" w:rsidRPr="00381194" w:rsidRDefault="00BE509B" w:rsidP="0073499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бюджет МО «Выгоничский район»</w:t>
            </w:r>
          </w:p>
        </w:tc>
        <w:tc>
          <w:tcPr>
            <w:tcW w:w="1276" w:type="dxa"/>
          </w:tcPr>
          <w:p w14:paraId="3EDD46A5" w14:textId="6CB2CFE9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49EBFA23" w14:textId="22DF06B2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CE7F484" w14:textId="6110A79D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699C6A0E" w14:textId="56FB20C7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778" w:type="dxa"/>
            <w:vMerge/>
          </w:tcPr>
          <w:p w14:paraId="309D8FE7" w14:textId="77777777" w:rsidR="00BE509B" w:rsidRPr="00381194" w:rsidRDefault="00BE509B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BE509B" w:rsidRPr="00381194" w14:paraId="5EEF46DC" w14:textId="77777777" w:rsidTr="0073499E">
        <w:trPr>
          <w:trHeight w:val="126"/>
        </w:trPr>
        <w:tc>
          <w:tcPr>
            <w:tcW w:w="540" w:type="dxa"/>
            <w:vMerge/>
          </w:tcPr>
          <w:p w14:paraId="3F414D16" w14:textId="77777777" w:rsidR="00BE509B" w:rsidRPr="00381194" w:rsidRDefault="00BE509B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963" w:type="dxa"/>
            <w:vMerge/>
          </w:tcPr>
          <w:p w14:paraId="47372B32" w14:textId="77777777" w:rsidR="00BE509B" w:rsidRPr="00381194" w:rsidRDefault="00BE509B" w:rsidP="00D2313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A80EDB7" w14:textId="77777777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B255DF6" w14:textId="77777777" w:rsidR="00BE509B" w:rsidRDefault="00BE509B" w:rsidP="005E28CF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внебюджетные источники</w:t>
            </w:r>
          </w:p>
          <w:p w14:paraId="2F2C4313" w14:textId="77777777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015EF37" w14:textId="6392A73E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486FD79" w14:textId="0C26DF8D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9B70BC1" w14:textId="4A5AD886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E4AF49A" w14:textId="1A315E47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778" w:type="dxa"/>
            <w:vMerge/>
          </w:tcPr>
          <w:p w14:paraId="1C96C423" w14:textId="77777777" w:rsidR="00BE509B" w:rsidRPr="00381194" w:rsidRDefault="00BE509B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BE509B" w:rsidRPr="00381194" w14:paraId="632C85AE" w14:textId="77777777" w:rsidTr="004E1833">
        <w:trPr>
          <w:trHeight w:val="106"/>
        </w:trPr>
        <w:tc>
          <w:tcPr>
            <w:tcW w:w="540" w:type="dxa"/>
            <w:vMerge/>
          </w:tcPr>
          <w:p w14:paraId="0D48C0D0" w14:textId="77777777" w:rsidR="00BE509B" w:rsidRPr="00381194" w:rsidRDefault="00BE509B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963" w:type="dxa"/>
            <w:vMerge/>
          </w:tcPr>
          <w:p w14:paraId="3B199E5D" w14:textId="77777777" w:rsidR="00BE509B" w:rsidRPr="00381194" w:rsidRDefault="00BE509B" w:rsidP="00D2313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0DD3578" w14:textId="77777777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2FA9C36" w14:textId="77777777" w:rsidR="00BE509B" w:rsidRDefault="00BE509B" w:rsidP="005E28CF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всего</w:t>
            </w:r>
          </w:p>
          <w:p w14:paraId="1347BC54" w14:textId="77777777" w:rsidR="00BE509B" w:rsidRDefault="00BE509B" w:rsidP="005E28CF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215914B6" w14:textId="77777777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17C54F8" w14:textId="4210ADF8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49D4998A" w14:textId="14EED990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C132F40" w14:textId="2A1D3451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0708AE94" w14:textId="3D6CDA72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778" w:type="dxa"/>
            <w:vMerge/>
          </w:tcPr>
          <w:p w14:paraId="731E0ED9" w14:textId="77777777" w:rsidR="00BE509B" w:rsidRPr="00381194" w:rsidRDefault="00BE509B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BE509B" w:rsidRPr="00381194" w14:paraId="68B66B24" w14:textId="77777777" w:rsidTr="0073499E">
        <w:trPr>
          <w:trHeight w:val="130"/>
        </w:trPr>
        <w:tc>
          <w:tcPr>
            <w:tcW w:w="540" w:type="dxa"/>
            <w:vMerge w:val="restart"/>
          </w:tcPr>
          <w:p w14:paraId="2F798A04" w14:textId="205AD89D" w:rsidR="00BE509B" w:rsidRPr="00381194" w:rsidRDefault="00BE509B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13.</w:t>
            </w:r>
          </w:p>
        </w:tc>
        <w:tc>
          <w:tcPr>
            <w:tcW w:w="3963" w:type="dxa"/>
            <w:vMerge w:val="restart"/>
          </w:tcPr>
          <w:p w14:paraId="64B0893A" w14:textId="52E09081" w:rsidR="00BE509B" w:rsidRPr="00381194" w:rsidRDefault="00BE509B" w:rsidP="00BF03FF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82D9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Проведение лекториев в учебных заведениях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Выгоничского района по не</w:t>
            </w:r>
            <w:r w:rsidRPr="00482D96">
              <w:rPr>
                <w:rFonts w:ascii="Times New Roman" w:hAnsi="Times New Roman" w:cs="Times New Roman"/>
                <w:b w:val="0"/>
                <w:sz w:val="24"/>
                <w:szCs w:val="24"/>
              </w:rPr>
              <w:t>допущению распространения экстремистских взглядов в молодежной среде, по разъяснению учащимся сути мировых религий, отличительных признаков религиозного экстремизма.</w:t>
            </w:r>
          </w:p>
        </w:tc>
        <w:tc>
          <w:tcPr>
            <w:tcW w:w="1984" w:type="dxa"/>
            <w:vMerge w:val="restart"/>
          </w:tcPr>
          <w:p w14:paraId="638D64BD" w14:textId="200CDA27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014F3">
              <w:rPr>
                <w:rFonts w:ascii="Times New Roman" w:hAnsi="Times New Roman" w:cs="Times New Roman"/>
                <w:b w:val="0"/>
                <w:sz w:val="24"/>
                <w:szCs w:val="24"/>
              </w:rPr>
              <w:t>Отдел образования ад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министрации Выгоничского района</w:t>
            </w:r>
          </w:p>
        </w:tc>
        <w:tc>
          <w:tcPr>
            <w:tcW w:w="1843" w:type="dxa"/>
          </w:tcPr>
          <w:p w14:paraId="5474A879" w14:textId="77777777" w:rsidR="00BE509B" w:rsidRPr="00381194" w:rsidRDefault="00BE509B" w:rsidP="005E28CF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областной бюджет</w:t>
            </w:r>
          </w:p>
          <w:p w14:paraId="425E8B5D" w14:textId="77777777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0154D6B" w14:textId="1A6FF9D5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0C47EB86" w14:textId="54D02BFB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3E232B80" w14:textId="51342096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6648B3B3" w14:textId="57D3039E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778" w:type="dxa"/>
            <w:vMerge w:val="restart"/>
          </w:tcPr>
          <w:p w14:paraId="0E22D0F1" w14:textId="785F2E09" w:rsidR="00BE509B" w:rsidRPr="00381194" w:rsidRDefault="004F46E0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F46E0">
              <w:rPr>
                <w:rFonts w:ascii="Times New Roman" w:hAnsi="Times New Roman" w:cs="Times New Roman"/>
                <w:b w:val="0"/>
                <w:sz w:val="24"/>
                <w:szCs w:val="24"/>
              </w:rPr>
              <w:t>Увеличение доли граждан, положительно оценивающих деятельность муниципального образования по профилактике терроризма и экстремизма</w:t>
            </w:r>
          </w:p>
        </w:tc>
      </w:tr>
      <w:tr w:rsidR="00BE509B" w:rsidRPr="00381194" w14:paraId="360D4BD9" w14:textId="77777777" w:rsidTr="0073499E">
        <w:trPr>
          <w:trHeight w:val="130"/>
        </w:trPr>
        <w:tc>
          <w:tcPr>
            <w:tcW w:w="540" w:type="dxa"/>
            <w:vMerge/>
          </w:tcPr>
          <w:p w14:paraId="0DEC5186" w14:textId="77777777" w:rsidR="00BE509B" w:rsidRPr="00381194" w:rsidRDefault="00BE509B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963" w:type="dxa"/>
            <w:vMerge/>
          </w:tcPr>
          <w:p w14:paraId="3E0029EB" w14:textId="77777777" w:rsidR="00BE509B" w:rsidRPr="00381194" w:rsidRDefault="00BE509B" w:rsidP="00D2313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754E49B" w14:textId="77777777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ED2C5AD" w14:textId="553E982B" w:rsidR="00BE509B" w:rsidRPr="00381194" w:rsidRDefault="00BE509B" w:rsidP="0073499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бюджет МО «Выгоничский район»</w:t>
            </w:r>
          </w:p>
        </w:tc>
        <w:tc>
          <w:tcPr>
            <w:tcW w:w="1276" w:type="dxa"/>
          </w:tcPr>
          <w:p w14:paraId="76F686F7" w14:textId="5D60864E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6AA49B27" w14:textId="5B0D52A0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47E116E3" w14:textId="29279A5F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2137D5A3" w14:textId="6F59E49B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778" w:type="dxa"/>
            <w:vMerge/>
          </w:tcPr>
          <w:p w14:paraId="760B9984" w14:textId="77777777" w:rsidR="00BE509B" w:rsidRPr="00381194" w:rsidRDefault="00BE509B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BE509B" w:rsidRPr="00381194" w14:paraId="385E5C19" w14:textId="77777777" w:rsidTr="0073499E">
        <w:trPr>
          <w:trHeight w:val="140"/>
        </w:trPr>
        <w:tc>
          <w:tcPr>
            <w:tcW w:w="540" w:type="dxa"/>
            <w:vMerge/>
          </w:tcPr>
          <w:p w14:paraId="1EFB71C3" w14:textId="77777777" w:rsidR="00BE509B" w:rsidRPr="00381194" w:rsidRDefault="00BE509B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963" w:type="dxa"/>
            <w:vMerge/>
          </w:tcPr>
          <w:p w14:paraId="2F48065B" w14:textId="77777777" w:rsidR="00BE509B" w:rsidRPr="00381194" w:rsidRDefault="00BE509B" w:rsidP="00D2313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9289397" w14:textId="77777777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6A4140E" w14:textId="77777777" w:rsidR="00BE509B" w:rsidRDefault="00BE509B" w:rsidP="005E28CF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внебюджетные источники</w:t>
            </w:r>
          </w:p>
          <w:p w14:paraId="24B31373" w14:textId="77777777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4FDE58B" w14:textId="3FA23FC4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B5BB2E8" w14:textId="4E752482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27EB249B" w14:textId="7F06750D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02E81C3D" w14:textId="35C56E28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778" w:type="dxa"/>
            <w:vMerge/>
          </w:tcPr>
          <w:p w14:paraId="1D90000B" w14:textId="77777777" w:rsidR="00BE509B" w:rsidRPr="00381194" w:rsidRDefault="00BE509B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BE509B" w:rsidRPr="00381194" w14:paraId="6871EDAD" w14:textId="77777777" w:rsidTr="004E1833">
        <w:trPr>
          <w:trHeight w:val="80"/>
        </w:trPr>
        <w:tc>
          <w:tcPr>
            <w:tcW w:w="540" w:type="dxa"/>
            <w:vMerge/>
          </w:tcPr>
          <w:p w14:paraId="2ACBD5F7" w14:textId="77777777" w:rsidR="00BE509B" w:rsidRPr="00381194" w:rsidRDefault="00BE509B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963" w:type="dxa"/>
            <w:vMerge/>
          </w:tcPr>
          <w:p w14:paraId="68DC2205" w14:textId="77777777" w:rsidR="00BE509B" w:rsidRPr="00381194" w:rsidRDefault="00BE509B" w:rsidP="00D2313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01209FC" w14:textId="77777777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21FC6E0" w14:textId="77777777" w:rsidR="00BE509B" w:rsidRDefault="00BE509B" w:rsidP="005E28CF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всего</w:t>
            </w:r>
          </w:p>
          <w:p w14:paraId="481D711E" w14:textId="77777777" w:rsidR="00BE509B" w:rsidRDefault="00BE509B" w:rsidP="005E28CF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2F15DF2A" w14:textId="77777777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51F2732" w14:textId="2C895B8C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472F9A4E" w14:textId="2C89E6EC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083F86F8" w14:textId="416CB623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08298966" w14:textId="029444B8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778" w:type="dxa"/>
            <w:vMerge/>
          </w:tcPr>
          <w:p w14:paraId="3C88D576" w14:textId="77777777" w:rsidR="00BE509B" w:rsidRPr="00381194" w:rsidRDefault="00BE509B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4F46E0" w:rsidRPr="00381194" w14:paraId="5D7D676E" w14:textId="77777777" w:rsidTr="0073499E">
        <w:trPr>
          <w:trHeight w:val="90"/>
        </w:trPr>
        <w:tc>
          <w:tcPr>
            <w:tcW w:w="540" w:type="dxa"/>
            <w:vMerge w:val="restart"/>
          </w:tcPr>
          <w:p w14:paraId="5306A250" w14:textId="58A689D1" w:rsidR="004F46E0" w:rsidRPr="00381194" w:rsidRDefault="004F46E0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14.</w:t>
            </w:r>
          </w:p>
        </w:tc>
        <w:tc>
          <w:tcPr>
            <w:tcW w:w="3963" w:type="dxa"/>
            <w:vMerge w:val="restart"/>
          </w:tcPr>
          <w:p w14:paraId="408DC7FB" w14:textId="185E55C3" w:rsidR="004F46E0" w:rsidRPr="00381194" w:rsidRDefault="004F46E0" w:rsidP="00A01492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1492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Проведение адресных профилактических мероприятий с лицами, наиболее подверженными идеологии терроризма, направленных на их социальную адаптацию</w:t>
            </w:r>
          </w:p>
        </w:tc>
        <w:tc>
          <w:tcPr>
            <w:tcW w:w="1984" w:type="dxa"/>
            <w:vMerge w:val="restart"/>
          </w:tcPr>
          <w:p w14:paraId="39F8A950" w14:textId="029149E2" w:rsidR="004F46E0" w:rsidRPr="00405860" w:rsidRDefault="004F46E0" w:rsidP="008E2B4A">
            <w:pPr>
              <w:pStyle w:val="ConsPlusTitle"/>
              <w:ind w:left="-108" w:right="-108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1492">
              <w:rPr>
                <w:rFonts w:ascii="Times New Roman" w:hAnsi="Times New Roman" w:cs="Times New Roman"/>
                <w:b w:val="0"/>
                <w:sz w:val="24"/>
                <w:szCs w:val="24"/>
              </w:rPr>
              <w:t>Сектор обеспечения деятельности комиссии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A01492">
              <w:rPr>
                <w:rFonts w:ascii="Times New Roman" w:hAnsi="Times New Roman" w:cs="Times New Roman"/>
                <w:b w:val="0"/>
                <w:sz w:val="24"/>
                <w:szCs w:val="24"/>
              </w:rPr>
              <w:t>по делам несовершеннолетних и защите их прав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администрации Выгоничского района.</w:t>
            </w:r>
            <w:r w:rsidRPr="00A0149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405860">
              <w:rPr>
                <w:rFonts w:ascii="Times New Roman" w:hAnsi="Times New Roman" w:cs="Times New Roman"/>
                <w:b w:val="0"/>
                <w:sz w:val="24"/>
                <w:szCs w:val="24"/>
              </w:rPr>
              <w:t>Администрации городского и сельских поселений</w:t>
            </w:r>
          </w:p>
          <w:p w14:paraId="1A3DB7C3" w14:textId="5E79A675" w:rsidR="004F46E0" w:rsidRPr="00381194" w:rsidRDefault="004F46E0" w:rsidP="00A01492">
            <w:pPr>
              <w:pStyle w:val="ConsPlusTitle"/>
              <w:ind w:left="-108" w:right="-108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0586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(по согласованию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14:paraId="5F4EAEED" w14:textId="77777777" w:rsidR="004F46E0" w:rsidRPr="00381194" w:rsidRDefault="004F46E0" w:rsidP="005E28CF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областной бюджет</w:t>
            </w:r>
          </w:p>
          <w:p w14:paraId="4CBF6392" w14:textId="77777777" w:rsidR="004F46E0" w:rsidRPr="00381194" w:rsidRDefault="004F46E0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55BA690" w14:textId="68999AD4" w:rsidR="004F46E0" w:rsidRPr="00381194" w:rsidRDefault="004F46E0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0811C9F1" w14:textId="67D5A3F6" w:rsidR="004F46E0" w:rsidRPr="00381194" w:rsidRDefault="004F46E0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2D7CDE0C" w14:textId="09FFF242" w:rsidR="004F46E0" w:rsidRPr="00381194" w:rsidRDefault="004F46E0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2A5F2E61" w14:textId="3AFD71F1" w:rsidR="004F46E0" w:rsidRPr="00381194" w:rsidRDefault="004F46E0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778" w:type="dxa"/>
            <w:vMerge w:val="restart"/>
          </w:tcPr>
          <w:p w14:paraId="208305AC" w14:textId="7675FFBC" w:rsidR="004F46E0" w:rsidRPr="00381194" w:rsidRDefault="004F46E0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F46E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Увеличение доли граждан, положительно оценивающих деятельность муниципального образования </w:t>
            </w:r>
            <w:r w:rsidRPr="004F46E0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по профилактике терроризма и экстремизма</w:t>
            </w:r>
          </w:p>
        </w:tc>
      </w:tr>
      <w:tr w:rsidR="004F46E0" w:rsidRPr="00381194" w14:paraId="3B7FB549" w14:textId="77777777" w:rsidTr="0073499E">
        <w:trPr>
          <w:trHeight w:val="120"/>
        </w:trPr>
        <w:tc>
          <w:tcPr>
            <w:tcW w:w="540" w:type="dxa"/>
            <w:vMerge/>
          </w:tcPr>
          <w:p w14:paraId="7BE0B9F0" w14:textId="77777777" w:rsidR="004F46E0" w:rsidRPr="00381194" w:rsidRDefault="004F46E0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963" w:type="dxa"/>
            <w:vMerge/>
          </w:tcPr>
          <w:p w14:paraId="774A21AC" w14:textId="77777777" w:rsidR="004F46E0" w:rsidRPr="00381194" w:rsidRDefault="004F46E0" w:rsidP="00D2313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1FABC7E" w14:textId="77777777" w:rsidR="004F46E0" w:rsidRPr="00381194" w:rsidRDefault="004F46E0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B1E151A" w14:textId="28090B96" w:rsidR="004F46E0" w:rsidRPr="00381194" w:rsidRDefault="004F46E0" w:rsidP="0073499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бюджет МО «Выгоничский район»</w:t>
            </w:r>
          </w:p>
        </w:tc>
        <w:tc>
          <w:tcPr>
            <w:tcW w:w="1276" w:type="dxa"/>
          </w:tcPr>
          <w:p w14:paraId="0C1C4C82" w14:textId="7E0E3595" w:rsidR="004F46E0" w:rsidRPr="00381194" w:rsidRDefault="004F46E0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34AFC456" w14:textId="022A88E6" w:rsidR="004F46E0" w:rsidRPr="00381194" w:rsidRDefault="004F46E0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560BD80E" w14:textId="34D28518" w:rsidR="004F46E0" w:rsidRPr="00381194" w:rsidRDefault="004F46E0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F6C6F7F" w14:textId="0B48C3A3" w:rsidR="004F46E0" w:rsidRPr="00381194" w:rsidRDefault="004F46E0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778" w:type="dxa"/>
            <w:vMerge/>
          </w:tcPr>
          <w:p w14:paraId="1DFE2FE2" w14:textId="77777777" w:rsidR="004F46E0" w:rsidRPr="00381194" w:rsidRDefault="004F46E0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4F46E0" w:rsidRPr="00381194" w14:paraId="122266EC" w14:textId="77777777" w:rsidTr="0073499E">
        <w:trPr>
          <w:trHeight w:val="150"/>
        </w:trPr>
        <w:tc>
          <w:tcPr>
            <w:tcW w:w="540" w:type="dxa"/>
            <w:vMerge/>
          </w:tcPr>
          <w:p w14:paraId="32B4B8F1" w14:textId="77777777" w:rsidR="004F46E0" w:rsidRPr="00381194" w:rsidRDefault="004F46E0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963" w:type="dxa"/>
            <w:vMerge/>
          </w:tcPr>
          <w:p w14:paraId="5A27B96F" w14:textId="77777777" w:rsidR="004F46E0" w:rsidRPr="00381194" w:rsidRDefault="004F46E0" w:rsidP="00D2313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101C6E5" w14:textId="77777777" w:rsidR="004F46E0" w:rsidRPr="00381194" w:rsidRDefault="004F46E0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1860D80" w14:textId="77777777" w:rsidR="004F46E0" w:rsidRDefault="004F46E0" w:rsidP="005E28CF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внебюджетные </w:t>
            </w: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источники</w:t>
            </w:r>
          </w:p>
          <w:p w14:paraId="7C38046C" w14:textId="77777777" w:rsidR="004F46E0" w:rsidRPr="00381194" w:rsidRDefault="004F46E0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C0E9D25" w14:textId="0EC08D58" w:rsidR="004F46E0" w:rsidRPr="00381194" w:rsidRDefault="004F46E0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0,0</w:t>
            </w:r>
          </w:p>
        </w:tc>
        <w:tc>
          <w:tcPr>
            <w:tcW w:w="1134" w:type="dxa"/>
          </w:tcPr>
          <w:p w14:paraId="27AF5C4D" w14:textId="0BFB1209" w:rsidR="004F46E0" w:rsidRPr="00381194" w:rsidRDefault="004F46E0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0D74B0DF" w14:textId="39EF9090" w:rsidR="004F46E0" w:rsidRPr="00381194" w:rsidRDefault="004F46E0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50B205A5" w14:textId="3689C9BB" w:rsidR="004F46E0" w:rsidRPr="00381194" w:rsidRDefault="004F46E0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778" w:type="dxa"/>
            <w:vMerge/>
          </w:tcPr>
          <w:p w14:paraId="588F7257" w14:textId="77777777" w:rsidR="004F46E0" w:rsidRPr="00381194" w:rsidRDefault="004F46E0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4F46E0" w:rsidRPr="00381194" w14:paraId="02256D14" w14:textId="77777777" w:rsidTr="006B4F49">
        <w:trPr>
          <w:trHeight w:val="110"/>
        </w:trPr>
        <w:tc>
          <w:tcPr>
            <w:tcW w:w="540" w:type="dxa"/>
            <w:vMerge/>
          </w:tcPr>
          <w:p w14:paraId="5FDDC91E" w14:textId="77777777" w:rsidR="004F46E0" w:rsidRPr="00381194" w:rsidRDefault="004F46E0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963" w:type="dxa"/>
            <w:vMerge/>
          </w:tcPr>
          <w:p w14:paraId="5A797530" w14:textId="77777777" w:rsidR="004F46E0" w:rsidRPr="00381194" w:rsidRDefault="004F46E0" w:rsidP="00D2313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0091A4DB" w14:textId="77777777" w:rsidR="004F46E0" w:rsidRPr="00381194" w:rsidRDefault="004F46E0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F0CCBD2" w14:textId="77777777" w:rsidR="004F46E0" w:rsidRDefault="004F46E0" w:rsidP="005E28CF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всего</w:t>
            </w:r>
          </w:p>
          <w:p w14:paraId="08F41CAC" w14:textId="77777777" w:rsidR="004F46E0" w:rsidRDefault="004F46E0" w:rsidP="005E28CF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6E6E270B" w14:textId="77777777" w:rsidR="004F46E0" w:rsidRPr="00381194" w:rsidRDefault="004F46E0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2DCC7C3" w14:textId="17FC9CBF" w:rsidR="004F46E0" w:rsidRPr="00381194" w:rsidRDefault="004F46E0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3AE83F1C" w14:textId="51160FF2" w:rsidR="004F46E0" w:rsidRPr="00381194" w:rsidRDefault="004F46E0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AC9E2A5" w14:textId="566E9878" w:rsidR="004F46E0" w:rsidRPr="00381194" w:rsidRDefault="004F46E0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2E08CD1A" w14:textId="6BDC2076" w:rsidR="004F46E0" w:rsidRPr="00381194" w:rsidRDefault="004F46E0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778" w:type="dxa"/>
            <w:vMerge/>
          </w:tcPr>
          <w:p w14:paraId="22B12D59" w14:textId="77777777" w:rsidR="004F46E0" w:rsidRPr="00381194" w:rsidRDefault="004F46E0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BE509B" w:rsidRPr="00381194" w14:paraId="3E56D9D6" w14:textId="77777777" w:rsidTr="0073499E">
        <w:trPr>
          <w:trHeight w:val="80"/>
        </w:trPr>
        <w:tc>
          <w:tcPr>
            <w:tcW w:w="540" w:type="dxa"/>
            <w:vMerge w:val="restart"/>
          </w:tcPr>
          <w:p w14:paraId="566D1429" w14:textId="79F5532B" w:rsidR="00BE509B" w:rsidRPr="00381194" w:rsidRDefault="00BE509B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15.</w:t>
            </w:r>
          </w:p>
        </w:tc>
        <w:tc>
          <w:tcPr>
            <w:tcW w:w="3963" w:type="dxa"/>
            <w:vMerge w:val="restart"/>
          </w:tcPr>
          <w:p w14:paraId="31AB5B9C" w14:textId="3A7E3B87" w:rsidR="00BE509B" w:rsidRPr="00381194" w:rsidRDefault="00BE509B" w:rsidP="002D1E88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D1E88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Проведение в образовательных организаци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я</w:t>
            </w:r>
            <w:r w:rsidRPr="002D1E88">
              <w:rPr>
                <w:rFonts w:ascii="Times New Roman" w:hAnsi="Times New Roman" w:cs="Times New Roman"/>
                <w:b w:val="0"/>
                <w:sz w:val="24"/>
                <w:szCs w:val="24"/>
              </w:rPr>
              <w:t>х занятий по воспитанию патриотизма, культуры мирного поведения, межнациональной (межэтнической) и межконфессиональной дружбы, по обучению навыкам бесконфликтного общения, а также умению отстаивать собственное мнение, противодействовать социально опасному поведению (в том числе вовлечению в экстремистскую деятельность)</w:t>
            </w:r>
          </w:p>
        </w:tc>
        <w:tc>
          <w:tcPr>
            <w:tcW w:w="1984" w:type="dxa"/>
            <w:vMerge w:val="restart"/>
          </w:tcPr>
          <w:p w14:paraId="15E64D09" w14:textId="1F623017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D1E88">
              <w:rPr>
                <w:rFonts w:ascii="Times New Roman" w:hAnsi="Times New Roman" w:cs="Times New Roman"/>
                <w:b w:val="0"/>
                <w:sz w:val="24"/>
                <w:szCs w:val="24"/>
              </w:rPr>
              <w:t>Отдел образования администрации Выгоничского района</w:t>
            </w:r>
          </w:p>
        </w:tc>
        <w:tc>
          <w:tcPr>
            <w:tcW w:w="1843" w:type="dxa"/>
          </w:tcPr>
          <w:p w14:paraId="2E34E4F4" w14:textId="77777777" w:rsidR="00BE509B" w:rsidRPr="00381194" w:rsidRDefault="00BE509B" w:rsidP="005E28CF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областной бюджет</w:t>
            </w:r>
          </w:p>
          <w:p w14:paraId="3F26122F" w14:textId="77777777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2946C97" w14:textId="3E4041C7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0316BCB1" w14:textId="422840AA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A5191FE" w14:textId="1D459DA4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465A7FE3" w14:textId="12BD54ED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778" w:type="dxa"/>
            <w:vMerge w:val="restart"/>
          </w:tcPr>
          <w:p w14:paraId="18E9044E" w14:textId="37019CC7" w:rsidR="00BE509B" w:rsidRPr="00381194" w:rsidRDefault="004F46E0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F46E0">
              <w:rPr>
                <w:rFonts w:ascii="Times New Roman" w:hAnsi="Times New Roman" w:cs="Times New Roman"/>
                <w:b w:val="0"/>
                <w:sz w:val="24"/>
                <w:szCs w:val="24"/>
              </w:rPr>
              <w:t>Увеличение доли граждан, положительно оценивающих деятельность муниципального образования по профилактике терроризма и экстремизма</w:t>
            </w:r>
          </w:p>
        </w:tc>
      </w:tr>
      <w:tr w:rsidR="00BE509B" w:rsidRPr="00381194" w14:paraId="3DF425D9" w14:textId="77777777" w:rsidTr="0073499E">
        <w:trPr>
          <w:trHeight w:val="126"/>
        </w:trPr>
        <w:tc>
          <w:tcPr>
            <w:tcW w:w="540" w:type="dxa"/>
            <w:vMerge/>
          </w:tcPr>
          <w:p w14:paraId="661A7AAE" w14:textId="77777777" w:rsidR="00BE509B" w:rsidRPr="00381194" w:rsidRDefault="00BE509B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963" w:type="dxa"/>
            <w:vMerge/>
          </w:tcPr>
          <w:p w14:paraId="20E15AB3" w14:textId="77777777" w:rsidR="00BE509B" w:rsidRPr="00381194" w:rsidRDefault="00BE509B" w:rsidP="00D2313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006157AD" w14:textId="77777777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16D48BD" w14:textId="046FD25B" w:rsidR="00BE509B" w:rsidRPr="00381194" w:rsidRDefault="00BE509B" w:rsidP="0073499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бюджет МО «Выгоничский район»</w:t>
            </w:r>
          </w:p>
        </w:tc>
        <w:tc>
          <w:tcPr>
            <w:tcW w:w="1276" w:type="dxa"/>
          </w:tcPr>
          <w:p w14:paraId="488C39AD" w14:textId="50E5A0C2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468D80DB" w14:textId="1455190E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3D9537B0" w14:textId="1FAEFB1D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20862485" w14:textId="16E456E3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778" w:type="dxa"/>
            <w:vMerge/>
          </w:tcPr>
          <w:p w14:paraId="5533C407" w14:textId="77777777" w:rsidR="00BE509B" w:rsidRPr="00381194" w:rsidRDefault="00BE509B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BE509B" w:rsidRPr="00381194" w14:paraId="00AAD211" w14:textId="77777777" w:rsidTr="0073499E">
        <w:trPr>
          <w:trHeight w:val="140"/>
        </w:trPr>
        <w:tc>
          <w:tcPr>
            <w:tcW w:w="540" w:type="dxa"/>
            <w:vMerge/>
          </w:tcPr>
          <w:p w14:paraId="63ABF505" w14:textId="77777777" w:rsidR="00BE509B" w:rsidRPr="00381194" w:rsidRDefault="00BE509B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963" w:type="dxa"/>
            <w:vMerge/>
          </w:tcPr>
          <w:p w14:paraId="56E3A48B" w14:textId="77777777" w:rsidR="00BE509B" w:rsidRPr="00381194" w:rsidRDefault="00BE509B" w:rsidP="00D2313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62C5FA1" w14:textId="77777777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0E603A7" w14:textId="77777777" w:rsidR="00BE509B" w:rsidRDefault="00BE509B" w:rsidP="005E28CF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внебюджетные источники</w:t>
            </w:r>
          </w:p>
          <w:p w14:paraId="1F5D9C5A" w14:textId="77777777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543DBB8" w14:textId="2326F88F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751166E" w14:textId="291A4617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CD66C13" w14:textId="6FFFA669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48FD0751" w14:textId="3DA003FA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778" w:type="dxa"/>
            <w:vMerge/>
          </w:tcPr>
          <w:p w14:paraId="2E0E965A" w14:textId="77777777" w:rsidR="00BE509B" w:rsidRPr="00381194" w:rsidRDefault="00BE509B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BE509B" w:rsidRPr="00381194" w14:paraId="3AB020C4" w14:textId="77777777" w:rsidTr="004E1833">
        <w:trPr>
          <w:trHeight w:val="136"/>
        </w:trPr>
        <w:tc>
          <w:tcPr>
            <w:tcW w:w="540" w:type="dxa"/>
            <w:vMerge/>
          </w:tcPr>
          <w:p w14:paraId="32A3A865" w14:textId="77777777" w:rsidR="00BE509B" w:rsidRPr="00381194" w:rsidRDefault="00BE509B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963" w:type="dxa"/>
            <w:vMerge/>
          </w:tcPr>
          <w:p w14:paraId="4B7FEF7A" w14:textId="77777777" w:rsidR="00BE509B" w:rsidRPr="00381194" w:rsidRDefault="00BE509B" w:rsidP="00D2313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0612EB6C" w14:textId="77777777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EC57526" w14:textId="77777777" w:rsidR="00BE509B" w:rsidRDefault="00BE509B" w:rsidP="005E28CF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всего</w:t>
            </w:r>
          </w:p>
          <w:p w14:paraId="382BF8CA" w14:textId="77777777" w:rsidR="00BE509B" w:rsidRDefault="00BE509B" w:rsidP="005E28CF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1EDE4862" w14:textId="77777777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08B8947" w14:textId="09F429E3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41E530B" w14:textId="76F7AE65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6A649633" w14:textId="16EA5D18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2FE30E20" w14:textId="380213B2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778" w:type="dxa"/>
            <w:vMerge/>
          </w:tcPr>
          <w:p w14:paraId="34A1B52C" w14:textId="77777777" w:rsidR="00BE509B" w:rsidRPr="00381194" w:rsidRDefault="00BE509B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BE509B" w:rsidRPr="00381194" w14:paraId="707FE65B" w14:textId="77777777" w:rsidTr="0073499E">
        <w:trPr>
          <w:trHeight w:val="170"/>
        </w:trPr>
        <w:tc>
          <w:tcPr>
            <w:tcW w:w="540" w:type="dxa"/>
            <w:vMerge w:val="restart"/>
          </w:tcPr>
          <w:p w14:paraId="5CF97FAA" w14:textId="24D58A7D" w:rsidR="00BE509B" w:rsidRPr="00381194" w:rsidRDefault="00BE509B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16.</w:t>
            </w:r>
          </w:p>
        </w:tc>
        <w:tc>
          <w:tcPr>
            <w:tcW w:w="3963" w:type="dxa"/>
            <w:vMerge w:val="restart"/>
          </w:tcPr>
          <w:p w14:paraId="6AA38E6C" w14:textId="04A62B64" w:rsidR="00BE509B" w:rsidRPr="00381194" w:rsidRDefault="00BE509B" w:rsidP="002956B6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56B6">
              <w:rPr>
                <w:rFonts w:ascii="Times New Roman" w:hAnsi="Times New Roman" w:cs="Times New Roman"/>
                <w:b w:val="0"/>
                <w:sz w:val="24"/>
                <w:szCs w:val="24"/>
              </w:rPr>
              <w:t>Организация и проведение мероприятий по воспитанию молодежи на традиционных российских духовно-нравственных ценностях, культурных традициях, исторической памяти и противодействию деструктивной идеологии.</w:t>
            </w:r>
          </w:p>
        </w:tc>
        <w:tc>
          <w:tcPr>
            <w:tcW w:w="1984" w:type="dxa"/>
            <w:vMerge w:val="restart"/>
          </w:tcPr>
          <w:p w14:paraId="1F9BB421" w14:textId="1A31413F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56B6">
              <w:rPr>
                <w:rFonts w:ascii="Times New Roman" w:hAnsi="Times New Roman" w:cs="Times New Roman"/>
                <w:b w:val="0"/>
                <w:sz w:val="24"/>
                <w:szCs w:val="24"/>
              </w:rPr>
              <w:t>Отдел образования администрации Выгоничского района</w:t>
            </w:r>
          </w:p>
        </w:tc>
        <w:tc>
          <w:tcPr>
            <w:tcW w:w="1843" w:type="dxa"/>
          </w:tcPr>
          <w:p w14:paraId="5D5F2760" w14:textId="77777777" w:rsidR="00BE509B" w:rsidRPr="00381194" w:rsidRDefault="00BE509B" w:rsidP="005E28CF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областной бюджет</w:t>
            </w:r>
          </w:p>
          <w:p w14:paraId="335A293C" w14:textId="77777777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4ECB512" w14:textId="26767C65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27EB37F3" w14:textId="2A8F0576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05CE38E7" w14:textId="4BD14061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53699E4E" w14:textId="359FB224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778" w:type="dxa"/>
            <w:vMerge w:val="restart"/>
          </w:tcPr>
          <w:p w14:paraId="15EAEC82" w14:textId="67DE86D0" w:rsidR="00BE509B" w:rsidRPr="00381194" w:rsidRDefault="004F46E0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F46E0">
              <w:rPr>
                <w:rFonts w:ascii="Times New Roman" w:hAnsi="Times New Roman" w:cs="Times New Roman"/>
                <w:b w:val="0"/>
                <w:sz w:val="24"/>
                <w:szCs w:val="24"/>
              </w:rPr>
              <w:t>Увеличение доли граждан, положительно оценивающих деятельность муниципального образования по профилактике терроризма и экстремизма</w:t>
            </w:r>
          </w:p>
        </w:tc>
      </w:tr>
      <w:tr w:rsidR="00BE509B" w:rsidRPr="00381194" w14:paraId="14CB02F4" w14:textId="77777777" w:rsidTr="0073499E">
        <w:trPr>
          <w:trHeight w:val="140"/>
        </w:trPr>
        <w:tc>
          <w:tcPr>
            <w:tcW w:w="540" w:type="dxa"/>
            <w:vMerge/>
          </w:tcPr>
          <w:p w14:paraId="669F87D1" w14:textId="77777777" w:rsidR="00BE509B" w:rsidRPr="00381194" w:rsidRDefault="00BE509B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963" w:type="dxa"/>
            <w:vMerge/>
          </w:tcPr>
          <w:p w14:paraId="112A5078" w14:textId="77777777" w:rsidR="00BE509B" w:rsidRPr="00381194" w:rsidRDefault="00BE509B" w:rsidP="00D2313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F5DD0E8" w14:textId="77777777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D24086E" w14:textId="4A81CDF1" w:rsidR="00BE509B" w:rsidRPr="00381194" w:rsidRDefault="00BE509B" w:rsidP="0073499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бюджет МО «Выгоничский район»</w:t>
            </w:r>
          </w:p>
        </w:tc>
        <w:tc>
          <w:tcPr>
            <w:tcW w:w="1276" w:type="dxa"/>
          </w:tcPr>
          <w:p w14:paraId="1A644DFD" w14:textId="70C67F99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510974A" w14:textId="0A1A03C0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3888A416" w14:textId="230E9745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6D0BAE4A" w14:textId="01CE0697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778" w:type="dxa"/>
            <w:vMerge/>
          </w:tcPr>
          <w:p w14:paraId="742A45F7" w14:textId="77777777" w:rsidR="00BE509B" w:rsidRPr="00381194" w:rsidRDefault="00BE509B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BE509B" w:rsidRPr="00381194" w14:paraId="4ABF81B7" w14:textId="77777777" w:rsidTr="0073499E">
        <w:trPr>
          <w:trHeight w:val="96"/>
        </w:trPr>
        <w:tc>
          <w:tcPr>
            <w:tcW w:w="540" w:type="dxa"/>
            <w:vMerge/>
          </w:tcPr>
          <w:p w14:paraId="46719E38" w14:textId="77777777" w:rsidR="00BE509B" w:rsidRPr="00381194" w:rsidRDefault="00BE509B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963" w:type="dxa"/>
            <w:vMerge/>
          </w:tcPr>
          <w:p w14:paraId="0FCFA682" w14:textId="77777777" w:rsidR="00BE509B" w:rsidRPr="00381194" w:rsidRDefault="00BE509B" w:rsidP="00D2313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C338CBD" w14:textId="77777777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7DF7E22" w14:textId="77777777" w:rsidR="00BE509B" w:rsidRDefault="00BE509B" w:rsidP="005E28CF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внебюджетные источники</w:t>
            </w:r>
          </w:p>
          <w:p w14:paraId="50AAFB63" w14:textId="77777777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A7ADECE" w14:textId="33F6CFCC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66C25681" w14:textId="1E8E8FBE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487D929E" w14:textId="5E2D1C33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46E85A0" w14:textId="039FC8DE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778" w:type="dxa"/>
            <w:vMerge/>
          </w:tcPr>
          <w:p w14:paraId="6F0916E0" w14:textId="77777777" w:rsidR="00BE509B" w:rsidRPr="00381194" w:rsidRDefault="00BE509B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BE509B" w:rsidRPr="00381194" w14:paraId="5AA1E13A" w14:textId="77777777" w:rsidTr="004E1833">
        <w:trPr>
          <w:trHeight w:val="170"/>
        </w:trPr>
        <w:tc>
          <w:tcPr>
            <w:tcW w:w="540" w:type="dxa"/>
            <w:vMerge/>
          </w:tcPr>
          <w:p w14:paraId="16D90155" w14:textId="77777777" w:rsidR="00BE509B" w:rsidRPr="00381194" w:rsidRDefault="00BE509B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963" w:type="dxa"/>
            <w:vMerge/>
          </w:tcPr>
          <w:p w14:paraId="1E14D6DF" w14:textId="77777777" w:rsidR="00BE509B" w:rsidRPr="00381194" w:rsidRDefault="00BE509B" w:rsidP="00D2313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083FD4F" w14:textId="77777777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3E99530" w14:textId="77777777" w:rsidR="00BE509B" w:rsidRDefault="00BE509B" w:rsidP="005E28CF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всего</w:t>
            </w:r>
          </w:p>
          <w:p w14:paraId="530D102D" w14:textId="77777777" w:rsidR="00BE509B" w:rsidRDefault="00BE509B" w:rsidP="005E28CF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02998071" w14:textId="77777777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5E12021" w14:textId="373281F6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0,0</w:t>
            </w:r>
          </w:p>
        </w:tc>
        <w:tc>
          <w:tcPr>
            <w:tcW w:w="1134" w:type="dxa"/>
          </w:tcPr>
          <w:p w14:paraId="389A6ADB" w14:textId="27B09EA0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7022E60" w14:textId="3DC214F3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49B9D20C" w14:textId="59AA8A4A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778" w:type="dxa"/>
            <w:vMerge/>
          </w:tcPr>
          <w:p w14:paraId="78BBE089" w14:textId="77777777" w:rsidR="00BE509B" w:rsidRPr="00381194" w:rsidRDefault="00BE509B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BE509B" w:rsidRPr="00381194" w14:paraId="2ACC9120" w14:textId="77777777" w:rsidTr="0073499E">
        <w:trPr>
          <w:trHeight w:val="100"/>
        </w:trPr>
        <w:tc>
          <w:tcPr>
            <w:tcW w:w="540" w:type="dxa"/>
            <w:vMerge w:val="restart"/>
          </w:tcPr>
          <w:p w14:paraId="72A5BDD0" w14:textId="6403E096" w:rsidR="00BE509B" w:rsidRPr="00381194" w:rsidRDefault="00BE509B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17.</w:t>
            </w:r>
          </w:p>
        </w:tc>
        <w:tc>
          <w:tcPr>
            <w:tcW w:w="3963" w:type="dxa"/>
            <w:vMerge w:val="restart"/>
          </w:tcPr>
          <w:p w14:paraId="5B6FD9EF" w14:textId="0F948A58" w:rsidR="00BE509B" w:rsidRPr="00381194" w:rsidRDefault="00BE509B" w:rsidP="00A64DC5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64DC5">
              <w:rPr>
                <w:rFonts w:ascii="Times New Roman" w:hAnsi="Times New Roman" w:cs="Times New Roman"/>
                <w:b w:val="0"/>
                <w:sz w:val="24"/>
                <w:szCs w:val="24"/>
              </w:rPr>
              <w:t>Организация выступлений в газете в газете «Российская Нива»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r w:rsidRPr="00A64DC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размещения на интернет-сайт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ах муниципальных образований и социальных сетях</w:t>
            </w:r>
            <w:r w:rsidRPr="00A64DC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по вопросам профилактики терроризма и экстремизма </w:t>
            </w:r>
          </w:p>
        </w:tc>
        <w:tc>
          <w:tcPr>
            <w:tcW w:w="1984" w:type="dxa"/>
            <w:vMerge w:val="restart"/>
          </w:tcPr>
          <w:p w14:paraId="21215DC1" w14:textId="77777777" w:rsidR="00BE509B" w:rsidRPr="00A64DC5" w:rsidRDefault="00BE509B" w:rsidP="00A64DC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64DC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Администрация Выгоничского района. Администрации </w:t>
            </w:r>
            <w:proofErr w:type="gramStart"/>
            <w:r w:rsidRPr="00A64DC5">
              <w:rPr>
                <w:rFonts w:ascii="Times New Roman" w:hAnsi="Times New Roman" w:cs="Times New Roman"/>
                <w:b w:val="0"/>
                <w:sz w:val="24"/>
                <w:szCs w:val="24"/>
              </w:rPr>
              <w:t>городского</w:t>
            </w:r>
            <w:proofErr w:type="gramEnd"/>
            <w:r w:rsidRPr="00A64DC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и сельских поселений</w:t>
            </w:r>
          </w:p>
          <w:p w14:paraId="6D088BF3" w14:textId="03327C09" w:rsidR="00BE509B" w:rsidRPr="00381194" w:rsidRDefault="00BE509B" w:rsidP="00CF79D0">
            <w:pPr>
              <w:pStyle w:val="ConsPlusTitle"/>
              <w:ind w:left="-108" w:right="-108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64DC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Pr="00A64DC5">
              <w:rPr>
                <w:rFonts w:ascii="Times New Roman" w:hAnsi="Times New Roman" w:cs="Times New Roman"/>
                <w:b w:val="0"/>
                <w:sz w:val="24"/>
                <w:szCs w:val="24"/>
              </w:rPr>
              <w:t>(по согласованию</w:t>
            </w:r>
            <w:proofErr w:type="gramEnd"/>
          </w:p>
        </w:tc>
        <w:tc>
          <w:tcPr>
            <w:tcW w:w="1843" w:type="dxa"/>
          </w:tcPr>
          <w:p w14:paraId="4EB868D8" w14:textId="77777777" w:rsidR="00BE509B" w:rsidRPr="00381194" w:rsidRDefault="00BE509B" w:rsidP="005E28CF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областной бюджет</w:t>
            </w:r>
          </w:p>
          <w:p w14:paraId="7BEDD938" w14:textId="77777777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EB32191" w14:textId="139B1810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691BAAFD" w14:textId="3FF6DF60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657B9ABA" w14:textId="7CE43D3D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51EBC436" w14:textId="5B0E456B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778" w:type="dxa"/>
            <w:vMerge w:val="restart"/>
          </w:tcPr>
          <w:p w14:paraId="5CD32202" w14:textId="3DFDC53E" w:rsidR="00BE509B" w:rsidRPr="00381194" w:rsidRDefault="004F46E0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F46E0">
              <w:rPr>
                <w:rFonts w:ascii="Times New Roman" w:hAnsi="Times New Roman" w:cs="Times New Roman"/>
                <w:b w:val="0"/>
                <w:sz w:val="24"/>
                <w:szCs w:val="24"/>
              </w:rPr>
              <w:t>Увеличение доли граждан, положительно оценивающих деятельность муниципального образования по профилактике терроризма и экстремизма</w:t>
            </w:r>
          </w:p>
        </w:tc>
      </w:tr>
      <w:tr w:rsidR="00BE509B" w:rsidRPr="00381194" w14:paraId="632137B8" w14:textId="77777777" w:rsidTr="0073499E">
        <w:trPr>
          <w:trHeight w:val="140"/>
        </w:trPr>
        <w:tc>
          <w:tcPr>
            <w:tcW w:w="540" w:type="dxa"/>
            <w:vMerge/>
          </w:tcPr>
          <w:p w14:paraId="09F04AD7" w14:textId="77777777" w:rsidR="00BE509B" w:rsidRPr="00381194" w:rsidRDefault="00BE509B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963" w:type="dxa"/>
            <w:vMerge/>
          </w:tcPr>
          <w:p w14:paraId="6273CD6E" w14:textId="77777777" w:rsidR="00BE509B" w:rsidRPr="00381194" w:rsidRDefault="00BE509B" w:rsidP="00D2313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0F9CDF10" w14:textId="77777777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0262416" w14:textId="4D8A083D" w:rsidR="00BE509B" w:rsidRPr="00381194" w:rsidRDefault="00BE509B" w:rsidP="0073499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бюджет МО «Выгоничский район»</w:t>
            </w:r>
          </w:p>
        </w:tc>
        <w:tc>
          <w:tcPr>
            <w:tcW w:w="1276" w:type="dxa"/>
          </w:tcPr>
          <w:p w14:paraId="2243071B" w14:textId="436AFB5B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0074699C" w14:textId="7A399AD0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0D042E23" w14:textId="0EF505B7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46AAB7C" w14:textId="68E90389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778" w:type="dxa"/>
            <w:vMerge/>
          </w:tcPr>
          <w:p w14:paraId="3B41B749" w14:textId="77777777" w:rsidR="00BE509B" w:rsidRPr="00381194" w:rsidRDefault="00BE509B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BE509B" w:rsidRPr="00381194" w14:paraId="17AC018F" w14:textId="77777777" w:rsidTr="0073499E">
        <w:trPr>
          <w:trHeight w:val="130"/>
        </w:trPr>
        <w:tc>
          <w:tcPr>
            <w:tcW w:w="540" w:type="dxa"/>
            <w:vMerge/>
          </w:tcPr>
          <w:p w14:paraId="2E3DCA74" w14:textId="77777777" w:rsidR="00BE509B" w:rsidRPr="00381194" w:rsidRDefault="00BE509B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963" w:type="dxa"/>
            <w:vMerge/>
          </w:tcPr>
          <w:p w14:paraId="138C9DE8" w14:textId="77777777" w:rsidR="00BE509B" w:rsidRPr="00381194" w:rsidRDefault="00BE509B" w:rsidP="00D2313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49297FD" w14:textId="77777777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E39989A" w14:textId="77777777" w:rsidR="00BE509B" w:rsidRDefault="00BE509B" w:rsidP="005E28CF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внебюджетные источники</w:t>
            </w:r>
          </w:p>
          <w:p w14:paraId="56DD7C0E" w14:textId="77777777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9ED194E" w14:textId="12A03320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67F06E3F" w14:textId="26D60AAC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0DC24779" w14:textId="7C643D3A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13CA59A" w14:textId="2C8DC49F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778" w:type="dxa"/>
            <w:vMerge/>
          </w:tcPr>
          <w:p w14:paraId="3EA9EB13" w14:textId="77777777" w:rsidR="00BE509B" w:rsidRPr="00381194" w:rsidRDefault="00BE509B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BE509B" w:rsidRPr="00381194" w14:paraId="299E3D05" w14:textId="77777777" w:rsidTr="008C1EC5">
        <w:trPr>
          <w:trHeight w:val="440"/>
        </w:trPr>
        <w:tc>
          <w:tcPr>
            <w:tcW w:w="540" w:type="dxa"/>
            <w:vMerge/>
          </w:tcPr>
          <w:p w14:paraId="06E39BBA" w14:textId="77777777" w:rsidR="00BE509B" w:rsidRPr="00381194" w:rsidRDefault="00BE509B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963" w:type="dxa"/>
            <w:vMerge/>
          </w:tcPr>
          <w:p w14:paraId="64D9E87D" w14:textId="77777777" w:rsidR="00BE509B" w:rsidRPr="00381194" w:rsidRDefault="00BE509B" w:rsidP="00D2313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6B8ECE9" w14:textId="77777777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5BCC6A0" w14:textId="77777777" w:rsidR="00BE509B" w:rsidRDefault="00BE509B" w:rsidP="005E28CF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всего</w:t>
            </w:r>
          </w:p>
          <w:p w14:paraId="4F6576E4" w14:textId="77777777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28EF747" w14:textId="5A917826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41B1083B" w14:textId="19BB2A9D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3F958412" w14:textId="3C5E9696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65F87FB4" w14:textId="13C3D242" w:rsidR="00BE509B" w:rsidRPr="00381194" w:rsidRDefault="00BE509B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778" w:type="dxa"/>
            <w:vMerge/>
          </w:tcPr>
          <w:p w14:paraId="0947FC14" w14:textId="77777777" w:rsidR="00BE509B" w:rsidRPr="00381194" w:rsidRDefault="00BE509B" w:rsidP="000D177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B85460" w:rsidRPr="00381194" w14:paraId="14C98327" w14:textId="77777777" w:rsidTr="00B85460">
        <w:trPr>
          <w:trHeight w:val="480"/>
        </w:trPr>
        <w:tc>
          <w:tcPr>
            <w:tcW w:w="540" w:type="dxa"/>
            <w:vMerge w:val="restart"/>
          </w:tcPr>
          <w:p w14:paraId="7EF9CC71" w14:textId="1956B489" w:rsidR="00B85460" w:rsidRPr="00381194" w:rsidRDefault="00B85460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18.</w:t>
            </w:r>
          </w:p>
        </w:tc>
        <w:tc>
          <w:tcPr>
            <w:tcW w:w="3963" w:type="dxa"/>
            <w:vMerge w:val="restart"/>
          </w:tcPr>
          <w:p w14:paraId="56443C0A" w14:textId="07B2F3E3" w:rsidR="00B85460" w:rsidRPr="008C1EC5" w:rsidRDefault="00B85460" w:rsidP="008C1EC5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C1EC5">
              <w:rPr>
                <w:rFonts w:ascii="Times New Roman" w:hAnsi="Times New Roman" w:cs="Times New Roman"/>
                <w:b w:val="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8C1EC5">
              <w:rPr>
                <w:rFonts w:ascii="Times New Roman" w:hAnsi="Times New Roman" w:cs="Times New Roman"/>
                <w:b w:val="0"/>
                <w:sz w:val="24"/>
                <w:szCs w:val="24"/>
              </w:rPr>
              <w:t>комплекса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8C1EC5">
              <w:rPr>
                <w:rFonts w:ascii="Times New Roman" w:hAnsi="Times New Roman" w:cs="Times New Roman"/>
                <w:b w:val="0"/>
                <w:sz w:val="24"/>
                <w:szCs w:val="24"/>
              </w:rPr>
              <w:t>инженерно-</w:t>
            </w:r>
          </w:p>
          <w:p w14:paraId="3D224F16" w14:textId="65ED595F" w:rsidR="00B85460" w:rsidRPr="008C1EC5" w:rsidRDefault="00B85460" w:rsidP="008C1EC5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C1EC5">
              <w:rPr>
                <w:rFonts w:ascii="Times New Roman" w:hAnsi="Times New Roman" w:cs="Times New Roman"/>
                <w:b w:val="0"/>
                <w:sz w:val="24"/>
                <w:szCs w:val="24"/>
              </w:rPr>
              <w:t>технических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8C1EC5">
              <w:rPr>
                <w:rFonts w:ascii="Times New Roman" w:hAnsi="Times New Roman" w:cs="Times New Roman"/>
                <w:b w:val="0"/>
                <w:sz w:val="24"/>
                <w:szCs w:val="24"/>
              </w:rPr>
              <w:t>мероприятий по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8C1EC5">
              <w:rPr>
                <w:rFonts w:ascii="Times New Roman" w:hAnsi="Times New Roman" w:cs="Times New Roman"/>
                <w:b w:val="0"/>
                <w:sz w:val="24"/>
                <w:szCs w:val="24"/>
              </w:rPr>
              <w:t>укреплению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8C1EC5">
              <w:rPr>
                <w:rFonts w:ascii="Times New Roman" w:hAnsi="Times New Roman" w:cs="Times New Roman"/>
                <w:b w:val="0"/>
                <w:sz w:val="24"/>
                <w:szCs w:val="24"/>
              </w:rPr>
              <w:t>безопасности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мест  массового пребывания людей.</w:t>
            </w:r>
          </w:p>
          <w:p w14:paraId="5025002A" w14:textId="099BE179" w:rsidR="00B85460" w:rsidRPr="00381194" w:rsidRDefault="00B85460" w:rsidP="00B85460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C1EC5">
              <w:rPr>
                <w:rFonts w:ascii="Times New Roman" w:hAnsi="Times New Roman" w:cs="Times New Roman"/>
                <w:b w:val="0"/>
                <w:sz w:val="24"/>
                <w:szCs w:val="24"/>
              </w:rPr>
              <w:t>Оснащение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мест </w:t>
            </w:r>
            <w:r w:rsidRPr="00B8546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массового пребывания людей </w:t>
            </w:r>
            <w:r w:rsidRPr="008C1EC5">
              <w:rPr>
                <w:rFonts w:ascii="Times New Roman" w:hAnsi="Times New Roman" w:cs="Times New Roman"/>
                <w:b w:val="0"/>
                <w:sz w:val="24"/>
                <w:szCs w:val="24"/>
              </w:rPr>
              <w:t>системой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8C1EC5">
              <w:rPr>
                <w:rFonts w:ascii="Times New Roman" w:hAnsi="Times New Roman" w:cs="Times New Roman"/>
                <w:b w:val="0"/>
                <w:sz w:val="24"/>
                <w:szCs w:val="24"/>
              </w:rPr>
              <w:t>видеонаблюдения,</w:t>
            </w:r>
            <w:r>
              <w:t xml:space="preserve"> </w:t>
            </w:r>
            <w:r w:rsidRPr="00B85460">
              <w:rPr>
                <w:rFonts w:ascii="Times New Roman" w:hAnsi="Times New Roman" w:cs="Times New Roman"/>
                <w:b w:val="0"/>
                <w:sz w:val="24"/>
                <w:szCs w:val="24"/>
              </w:rPr>
              <w:t>систем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ой</w:t>
            </w:r>
            <w:r w:rsidRPr="00B8546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оповещени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я и управления эвакуацией людей </w:t>
            </w:r>
          </w:p>
        </w:tc>
        <w:tc>
          <w:tcPr>
            <w:tcW w:w="1984" w:type="dxa"/>
            <w:vMerge w:val="restart"/>
          </w:tcPr>
          <w:p w14:paraId="34B67C73" w14:textId="7242C8BD" w:rsidR="00B85460" w:rsidRPr="00B85460" w:rsidRDefault="00B85460" w:rsidP="00B85460">
            <w:pPr>
              <w:pStyle w:val="ConsPlusTitle"/>
              <w:ind w:left="-108" w:right="-108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5460">
              <w:rPr>
                <w:rFonts w:ascii="Times New Roman" w:hAnsi="Times New Roman" w:cs="Times New Roman"/>
                <w:b w:val="0"/>
                <w:sz w:val="24"/>
                <w:szCs w:val="24"/>
              </w:rPr>
              <w:t>Администрация Выгоничского района. Администраци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я</w:t>
            </w:r>
            <w:r w:rsidRPr="00B8546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городского поселени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я</w:t>
            </w:r>
          </w:p>
          <w:p w14:paraId="36842180" w14:textId="57D108E4" w:rsidR="00B85460" w:rsidRPr="00381194" w:rsidRDefault="00B85460" w:rsidP="00B85460">
            <w:pPr>
              <w:pStyle w:val="ConsPlusTitle"/>
              <w:ind w:left="-108" w:right="-108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546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(по согласованию</w:t>
            </w:r>
            <w:r w:rsidRPr="00A64DC5">
              <w:rPr>
                <w:rFonts w:ascii="Times New Roman" w:hAnsi="Times New Roman" w:cs="Times New Roman"/>
                <w:b w:val="0"/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14:paraId="6A0D5AC3" w14:textId="77777777" w:rsidR="00B85460" w:rsidRPr="00381194" w:rsidRDefault="00B85460" w:rsidP="00F97DAB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областной бюджет</w:t>
            </w:r>
          </w:p>
          <w:p w14:paraId="060607F7" w14:textId="77777777" w:rsidR="00B85460" w:rsidRPr="00381194" w:rsidRDefault="00B85460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06C47C1" w14:textId="1D5FDDEF" w:rsidR="00B85460" w:rsidRPr="00381194" w:rsidRDefault="00B85460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4509735B" w14:textId="01D1CD4E" w:rsidR="00B85460" w:rsidRPr="00381194" w:rsidRDefault="00B85460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69B4566" w14:textId="68BDD4A4" w:rsidR="00B85460" w:rsidRPr="00381194" w:rsidRDefault="00B85460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5DC21DA3" w14:textId="55939755" w:rsidR="00B85460" w:rsidRPr="00381194" w:rsidRDefault="00B85460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778" w:type="dxa"/>
            <w:vMerge w:val="restart"/>
          </w:tcPr>
          <w:p w14:paraId="7AF7F045" w14:textId="40CD26CF" w:rsidR="00B85460" w:rsidRPr="00381194" w:rsidRDefault="00B85460" w:rsidP="008E2B4A">
            <w:pPr>
              <w:pStyle w:val="ConsPlusTitle"/>
              <w:ind w:left="-108" w:right="-31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5460">
              <w:rPr>
                <w:rFonts w:ascii="Times New Roman" w:hAnsi="Times New Roman" w:cs="Times New Roman"/>
                <w:b w:val="0"/>
                <w:sz w:val="24"/>
                <w:szCs w:val="24"/>
              </w:rPr>
              <w:t>Увеличение количества объектов (территорий), приведенных в соответствие с требованиями к их антитеррористической защищенности</w:t>
            </w:r>
          </w:p>
        </w:tc>
      </w:tr>
      <w:tr w:rsidR="00B85460" w:rsidRPr="00381194" w14:paraId="7785D0B6" w14:textId="77777777" w:rsidTr="00B85460">
        <w:trPr>
          <w:trHeight w:val="610"/>
        </w:trPr>
        <w:tc>
          <w:tcPr>
            <w:tcW w:w="540" w:type="dxa"/>
            <w:vMerge/>
          </w:tcPr>
          <w:p w14:paraId="2D9275DC" w14:textId="77777777" w:rsidR="00B85460" w:rsidRPr="00381194" w:rsidRDefault="00B85460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963" w:type="dxa"/>
            <w:vMerge/>
          </w:tcPr>
          <w:p w14:paraId="66C05156" w14:textId="77777777" w:rsidR="00B85460" w:rsidRPr="008C1EC5" w:rsidRDefault="00B85460" w:rsidP="008C1EC5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AFD36F7" w14:textId="77777777" w:rsidR="00B85460" w:rsidRPr="00B85460" w:rsidRDefault="00B85460" w:rsidP="00B85460">
            <w:pPr>
              <w:pStyle w:val="ConsPlusTitle"/>
              <w:ind w:left="-108" w:right="-108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F32A30E" w14:textId="1A217D1C" w:rsidR="00B85460" w:rsidRPr="00381194" w:rsidRDefault="00B85460" w:rsidP="00B85460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бюджет МО «Выгоничский район»</w:t>
            </w:r>
          </w:p>
        </w:tc>
        <w:tc>
          <w:tcPr>
            <w:tcW w:w="1276" w:type="dxa"/>
          </w:tcPr>
          <w:p w14:paraId="34A63DB5" w14:textId="11C95DDC" w:rsidR="00B85460" w:rsidRPr="00381194" w:rsidRDefault="00B85460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689A18A0" w14:textId="75228DB8" w:rsidR="00B85460" w:rsidRPr="00381194" w:rsidRDefault="00B85460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AAFA416" w14:textId="49A3D304" w:rsidR="00B85460" w:rsidRPr="00381194" w:rsidRDefault="00B85460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3F36EAC2" w14:textId="2CE30E01" w:rsidR="00B85460" w:rsidRPr="00381194" w:rsidRDefault="00B85460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778" w:type="dxa"/>
            <w:vMerge/>
          </w:tcPr>
          <w:p w14:paraId="38D8FD9A" w14:textId="77777777" w:rsidR="00B85460" w:rsidRPr="00381194" w:rsidRDefault="00B85460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B85460" w:rsidRPr="00381194" w14:paraId="0BB472FF" w14:textId="77777777" w:rsidTr="00B85460">
        <w:trPr>
          <w:trHeight w:val="590"/>
        </w:trPr>
        <w:tc>
          <w:tcPr>
            <w:tcW w:w="540" w:type="dxa"/>
            <w:vMerge/>
          </w:tcPr>
          <w:p w14:paraId="65DA9951" w14:textId="77777777" w:rsidR="00B85460" w:rsidRPr="00381194" w:rsidRDefault="00B85460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963" w:type="dxa"/>
            <w:vMerge/>
          </w:tcPr>
          <w:p w14:paraId="0E389890" w14:textId="77777777" w:rsidR="00B85460" w:rsidRPr="008C1EC5" w:rsidRDefault="00B85460" w:rsidP="008C1EC5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C418183" w14:textId="77777777" w:rsidR="00B85460" w:rsidRPr="00B85460" w:rsidRDefault="00B85460" w:rsidP="00B85460">
            <w:pPr>
              <w:pStyle w:val="ConsPlusTitle"/>
              <w:ind w:left="-108" w:right="-108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D9D1621" w14:textId="77777777" w:rsidR="00B85460" w:rsidRDefault="00B85460" w:rsidP="00F97DAB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внебюджетные источники</w:t>
            </w:r>
          </w:p>
          <w:p w14:paraId="68125714" w14:textId="77777777" w:rsidR="00B85460" w:rsidRPr="00381194" w:rsidRDefault="00B85460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2A387F6" w14:textId="2E66BAB1" w:rsidR="00B85460" w:rsidRPr="00381194" w:rsidRDefault="00B85460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6A3BF35" w14:textId="3614F5D0" w:rsidR="00B85460" w:rsidRPr="00381194" w:rsidRDefault="00B85460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02EB421A" w14:textId="5D26FA69" w:rsidR="00B85460" w:rsidRPr="00381194" w:rsidRDefault="00B85460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6539E03" w14:textId="3B6183C8" w:rsidR="00B85460" w:rsidRPr="00381194" w:rsidRDefault="00B85460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778" w:type="dxa"/>
            <w:vMerge/>
          </w:tcPr>
          <w:p w14:paraId="20E1A645" w14:textId="77777777" w:rsidR="00B85460" w:rsidRPr="00381194" w:rsidRDefault="00B85460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B85460" w:rsidRPr="00381194" w14:paraId="52DDDF00" w14:textId="77777777" w:rsidTr="004E1833">
        <w:trPr>
          <w:trHeight w:val="780"/>
        </w:trPr>
        <w:tc>
          <w:tcPr>
            <w:tcW w:w="540" w:type="dxa"/>
            <w:vMerge/>
          </w:tcPr>
          <w:p w14:paraId="4E83F81B" w14:textId="77777777" w:rsidR="00B85460" w:rsidRPr="00381194" w:rsidRDefault="00B85460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963" w:type="dxa"/>
            <w:vMerge/>
          </w:tcPr>
          <w:p w14:paraId="37D1F1D0" w14:textId="77777777" w:rsidR="00B85460" w:rsidRPr="008C1EC5" w:rsidRDefault="00B85460" w:rsidP="008C1EC5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0C367AE1" w14:textId="77777777" w:rsidR="00B85460" w:rsidRPr="00B85460" w:rsidRDefault="00B85460" w:rsidP="00B85460">
            <w:pPr>
              <w:pStyle w:val="ConsPlusTitle"/>
              <w:ind w:left="-108" w:right="-108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709703E" w14:textId="77777777" w:rsidR="00B85460" w:rsidRDefault="00B85460" w:rsidP="00F97DAB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всего</w:t>
            </w:r>
          </w:p>
          <w:p w14:paraId="2114B3B3" w14:textId="77777777" w:rsidR="00B85460" w:rsidRPr="00381194" w:rsidRDefault="00B85460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23EA914" w14:textId="3023B32C" w:rsidR="00B85460" w:rsidRPr="00381194" w:rsidRDefault="00B85460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28E92FF2" w14:textId="649D5EBF" w:rsidR="00B85460" w:rsidRPr="00381194" w:rsidRDefault="00B85460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4E11BED" w14:textId="0448B555" w:rsidR="00B85460" w:rsidRPr="00381194" w:rsidRDefault="00B85460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AF911BE" w14:textId="74613F97" w:rsidR="00B85460" w:rsidRPr="00381194" w:rsidRDefault="00B85460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1194"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778" w:type="dxa"/>
            <w:vMerge/>
          </w:tcPr>
          <w:p w14:paraId="602A53CE" w14:textId="77777777" w:rsidR="00B85460" w:rsidRPr="00381194" w:rsidRDefault="00B85460" w:rsidP="000D177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p w14:paraId="39FD6D8B" w14:textId="77777777" w:rsidR="000D177D" w:rsidRPr="00381194" w:rsidRDefault="000D177D" w:rsidP="000D177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7C813F9F" w14:textId="77777777" w:rsidR="000D177D" w:rsidRPr="00381194" w:rsidRDefault="000D177D" w:rsidP="000D177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0DCD557D" w14:textId="77777777" w:rsidR="000D177D" w:rsidRPr="00381194" w:rsidRDefault="000D177D" w:rsidP="000D177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  <w:sectPr w:rsidR="000D177D" w:rsidRPr="00381194" w:rsidSect="000D177D">
          <w:pgSz w:w="16838" w:h="11906" w:orient="landscape"/>
          <w:pgMar w:top="1134" w:right="567" w:bottom="1134" w:left="1701" w:header="720" w:footer="720" w:gutter="0"/>
          <w:cols w:space="720"/>
          <w:docGrid w:linePitch="360"/>
        </w:sectPr>
      </w:pPr>
    </w:p>
    <w:p w14:paraId="56DF9DDB" w14:textId="33176D24" w:rsidR="00210934" w:rsidRPr="00381194" w:rsidRDefault="00210934" w:rsidP="00210934">
      <w:pPr>
        <w:pStyle w:val="ConsPlusTitle"/>
        <w:widowControl/>
        <w:ind w:left="10915"/>
        <w:jc w:val="righ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lastRenderedPageBreak/>
        <w:t>Таблица 3</w:t>
      </w:r>
    </w:p>
    <w:p w14:paraId="04A3748E" w14:textId="77777777" w:rsidR="00F97DAB" w:rsidRPr="00381194" w:rsidRDefault="00F97DAB" w:rsidP="00F97DAB">
      <w:pPr>
        <w:pStyle w:val="ConsPlusTitle"/>
        <w:widowControl/>
        <w:ind w:left="10915"/>
        <w:jc w:val="center"/>
        <w:rPr>
          <w:rFonts w:ascii="Times New Roman" w:hAnsi="Times New Roman" w:cs="Times New Roman"/>
        </w:rPr>
      </w:pPr>
    </w:p>
    <w:p w14:paraId="0DBB2163" w14:textId="6FA990EA" w:rsidR="00F97DAB" w:rsidRDefault="00F97DAB" w:rsidP="00F97DA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Анализ результативности</w:t>
      </w:r>
    </w:p>
    <w:p w14:paraId="5EFC9679" w14:textId="77777777" w:rsidR="00F97DAB" w:rsidRDefault="00F97DAB" w:rsidP="00F97DA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85A8B">
        <w:rPr>
          <w:rFonts w:ascii="Times New Roman" w:hAnsi="Times New Roman" w:cs="Times New Roman"/>
          <w:b w:val="0"/>
          <w:sz w:val="28"/>
          <w:szCs w:val="28"/>
        </w:rPr>
        <w:t>Целев</w:t>
      </w:r>
      <w:r>
        <w:rPr>
          <w:rFonts w:ascii="Times New Roman" w:hAnsi="Times New Roman" w:cs="Times New Roman"/>
          <w:b w:val="0"/>
          <w:sz w:val="28"/>
          <w:szCs w:val="28"/>
        </w:rPr>
        <w:t>ой</w:t>
      </w:r>
      <w:r w:rsidRPr="00E85A8B">
        <w:rPr>
          <w:rFonts w:ascii="Times New Roman" w:hAnsi="Times New Roman" w:cs="Times New Roman"/>
          <w:b w:val="0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b w:val="0"/>
          <w:sz w:val="28"/>
          <w:szCs w:val="28"/>
        </w:rPr>
        <w:t>ы</w:t>
      </w:r>
      <w:r w:rsidRPr="00E85A8B">
        <w:rPr>
          <w:rFonts w:ascii="Times New Roman" w:hAnsi="Times New Roman" w:cs="Times New Roman"/>
          <w:b w:val="0"/>
          <w:sz w:val="28"/>
          <w:szCs w:val="28"/>
        </w:rPr>
        <w:t xml:space="preserve"> «Профилактика терроризма и экстремизма, а также минимизация и (или)</w:t>
      </w:r>
    </w:p>
    <w:p w14:paraId="1B25930D" w14:textId="77777777" w:rsidR="00F97DAB" w:rsidRPr="00E85A8B" w:rsidRDefault="00F97DAB" w:rsidP="00F97DA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85A8B">
        <w:rPr>
          <w:rFonts w:ascii="Times New Roman" w:hAnsi="Times New Roman" w:cs="Times New Roman"/>
          <w:b w:val="0"/>
          <w:sz w:val="28"/>
          <w:szCs w:val="28"/>
        </w:rPr>
        <w:t xml:space="preserve"> ликвидация последствий проявления на территории Выгоничского района на 2026-2028 годы»</w:t>
      </w:r>
    </w:p>
    <w:p w14:paraId="4348B1F3" w14:textId="77777777" w:rsidR="00210934" w:rsidRDefault="00210934" w:rsidP="00CF79D0">
      <w:pPr>
        <w:pStyle w:val="ConsPlusTitle"/>
        <w:widowControl/>
        <w:ind w:left="10915"/>
        <w:jc w:val="right"/>
        <w:rPr>
          <w:rFonts w:ascii="Times New Roman" w:hAnsi="Times New Roman" w:cs="Times New Roman"/>
          <w:b w:val="0"/>
        </w:rPr>
      </w:pPr>
    </w:p>
    <w:tbl>
      <w:tblPr>
        <w:tblW w:w="1496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2"/>
        <w:gridCol w:w="2268"/>
        <w:gridCol w:w="1559"/>
        <w:gridCol w:w="2552"/>
        <w:gridCol w:w="1134"/>
        <w:gridCol w:w="1276"/>
        <w:gridCol w:w="1275"/>
        <w:gridCol w:w="993"/>
        <w:gridCol w:w="1275"/>
        <w:gridCol w:w="1276"/>
        <w:gridCol w:w="992"/>
      </w:tblGrid>
      <w:tr w:rsidR="00F97DAB" w:rsidRPr="00A20D7F" w14:paraId="212EF451" w14:textId="057EDDE7" w:rsidTr="00FE0AA2">
        <w:trPr>
          <w:trHeight w:val="443"/>
        </w:trPr>
        <w:tc>
          <w:tcPr>
            <w:tcW w:w="362" w:type="dxa"/>
            <w:vMerge w:val="restart"/>
            <w:tcBorders>
              <w:right w:val="single" w:sz="4" w:space="0" w:color="auto"/>
            </w:tcBorders>
          </w:tcPr>
          <w:p w14:paraId="7D10F25A" w14:textId="0CF6EFF4" w:rsidR="00F97DAB" w:rsidRPr="00A20D7F" w:rsidRDefault="00F97DAB" w:rsidP="00F97D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D7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14:paraId="24E71068" w14:textId="77777777" w:rsidR="00F97DAB" w:rsidRPr="00A20D7F" w:rsidRDefault="00F97DAB" w:rsidP="00F97D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D7F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14:paraId="0853F911" w14:textId="4F6D1FC6" w:rsidR="00F97DAB" w:rsidRPr="00A20D7F" w:rsidRDefault="00F97DAB" w:rsidP="00F97D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D7F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1559" w:type="dxa"/>
            <w:vMerge w:val="restart"/>
          </w:tcPr>
          <w:p w14:paraId="320DB0CE" w14:textId="77777777" w:rsidR="00F97DAB" w:rsidRPr="00A20D7F" w:rsidRDefault="00F97DAB" w:rsidP="00F97DAB">
            <w:pPr>
              <w:widowControl w:val="0"/>
              <w:suppressAutoHyphens w:val="0"/>
              <w:spacing w:after="12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20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Срок</w:t>
            </w:r>
          </w:p>
          <w:p w14:paraId="0E2E6B9F" w14:textId="52448AB4" w:rsidR="00F97DAB" w:rsidRPr="00A20D7F" w:rsidRDefault="00F97DAB" w:rsidP="00F97DAB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D7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исполнения</w:t>
            </w:r>
          </w:p>
        </w:tc>
        <w:tc>
          <w:tcPr>
            <w:tcW w:w="7230" w:type="dxa"/>
            <w:gridSpan w:val="5"/>
            <w:tcBorders>
              <w:right w:val="single" w:sz="4" w:space="0" w:color="auto"/>
            </w:tcBorders>
          </w:tcPr>
          <w:p w14:paraId="25E36F3B" w14:textId="491B4DB2" w:rsidR="00F97DAB" w:rsidRPr="00A20D7F" w:rsidRDefault="00F97DAB" w:rsidP="00F97D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D7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Целевые показатели (индикаторы)</w:t>
            </w:r>
          </w:p>
        </w:tc>
        <w:tc>
          <w:tcPr>
            <w:tcW w:w="3543" w:type="dxa"/>
            <w:gridSpan w:val="3"/>
            <w:tcBorders>
              <w:right w:val="single" w:sz="4" w:space="0" w:color="auto"/>
            </w:tcBorders>
          </w:tcPr>
          <w:p w14:paraId="6F138C3B" w14:textId="58659E56" w:rsidR="00F97DAB" w:rsidRPr="00A20D7F" w:rsidRDefault="00F97DAB" w:rsidP="00F97D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D7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Объем расходов бюджета МО «Выгоничский район», рублей</w:t>
            </w:r>
          </w:p>
        </w:tc>
      </w:tr>
      <w:tr w:rsidR="00A20D7F" w:rsidRPr="00A20D7F" w14:paraId="34FD722F" w14:textId="62B50F9D" w:rsidTr="00FE0AA2">
        <w:trPr>
          <w:trHeight w:val="735"/>
        </w:trPr>
        <w:tc>
          <w:tcPr>
            <w:tcW w:w="362" w:type="dxa"/>
            <w:vMerge/>
            <w:tcBorders>
              <w:right w:val="single" w:sz="4" w:space="0" w:color="auto"/>
            </w:tcBorders>
          </w:tcPr>
          <w:p w14:paraId="215F7EA6" w14:textId="77777777" w:rsidR="00A20D7F" w:rsidRPr="00A20D7F" w:rsidRDefault="00A20D7F" w:rsidP="00F97D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14:paraId="7639A38E" w14:textId="77777777" w:rsidR="00A20D7F" w:rsidRPr="00A20D7F" w:rsidRDefault="00A20D7F" w:rsidP="00F97D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678A7B1F" w14:textId="2C313136" w:rsidR="00A20D7F" w:rsidRPr="00A20D7F" w:rsidRDefault="00A20D7F" w:rsidP="00F97D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14:paraId="65989E96" w14:textId="77777777" w:rsidR="00A20D7F" w:rsidRPr="00A20D7F" w:rsidRDefault="00A20D7F" w:rsidP="00F97DAB">
            <w:pPr>
              <w:widowControl w:val="0"/>
              <w:suppressAutoHyphens w:val="0"/>
              <w:spacing w:after="0" w:line="288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20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наименование</w:t>
            </w:r>
          </w:p>
          <w:p w14:paraId="2B08D35C" w14:textId="77777777" w:rsidR="00A20D7F" w:rsidRPr="00A20D7F" w:rsidRDefault="00A20D7F" w:rsidP="00F97DAB">
            <w:pPr>
              <w:widowControl w:val="0"/>
              <w:suppressAutoHyphens w:val="0"/>
              <w:spacing w:after="0" w:line="288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20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показателя</w:t>
            </w:r>
          </w:p>
          <w:p w14:paraId="46A245C7" w14:textId="0CA1355C" w:rsidR="00A20D7F" w:rsidRPr="00A20D7F" w:rsidRDefault="00A20D7F" w:rsidP="00F97DAB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D7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(индикатора)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73857F6" w14:textId="599FCBE3" w:rsidR="00A20D7F" w:rsidRPr="00A20D7F" w:rsidRDefault="00A20D7F" w:rsidP="00A20D7F">
            <w:pPr>
              <w:widowControl w:val="0"/>
              <w:suppressAutoHyphens w:val="0"/>
              <w:spacing w:after="0" w:line="288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единица изме</w:t>
            </w:r>
            <w:r w:rsidRPr="00A20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</w:r>
            <w:r w:rsidRPr="00A20D7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рения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09B218DF" w14:textId="77777777" w:rsidR="00A20D7F" w:rsidRPr="00A20D7F" w:rsidRDefault="00A20D7F" w:rsidP="006A626F">
            <w:pPr>
              <w:widowControl w:val="0"/>
              <w:suppressAutoHyphens w:val="0"/>
              <w:spacing w:after="0" w:line="288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20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плановое</w:t>
            </w:r>
          </w:p>
          <w:p w14:paraId="0245D6F0" w14:textId="1070C602" w:rsidR="00A20D7F" w:rsidRPr="00A20D7F" w:rsidRDefault="00A20D7F" w:rsidP="00F97DAB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зна</w:t>
            </w:r>
            <w:r w:rsidRPr="00A20D7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чение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</w:tcPr>
          <w:p w14:paraId="5168E788" w14:textId="77777777" w:rsidR="00A20D7F" w:rsidRPr="00A20D7F" w:rsidRDefault="00A20D7F" w:rsidP="006A626F">
            <w:pPr>
              <w:widowControl w:val="0"/>
              <w:suppressAutoHyphens w:val="0"/>
              <w:spacing w:after="0" w:line="293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20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факти</w:t>
            </w:r>
            <w:r w:rsidRPr="00A20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ческое</w:t>
            </w:r>
          </w:p>
          <w:p w14:paraId="5A5BC440" w14:textId="40873E13" w:rsidR="00A20D7F" w:rsidRPr="00A20D7F" w:rsidRDefault="00A20D7F" w:rsidP="00F97DAB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значе</w:t>
            </w:r>
            <w:r w:rsidRPr="00A20D7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ние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1F65276F" w14:textId="77777777" w:rsidR="00A20D7F" w:rsidRPr="00A20D7F" w:rsidRDefault="00A20D7F" w:rsidP="006A62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D7F">
              <w:rPr>
                <w:rFonts w:ascii="Times New Roman" w:hAnsi="Times New Roman"/>
                <w:sz w:val="24"/>
                <w:szCs w:val="24"/>
              </w:rPr>
              <w:t>отклонение</w:t>
            </w:r>
          </w:p>
          <w:p w14:paraId="73257E8C" w14:textId="06A6A093" w:rsidR="00A20D7F" w:rsidRPr="00A20D7F" w:rsidRDefault="00A20D7F" w:rsidP="00F97DAB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D7F">
              <w:rPr>
                <w:rFonts w:ascii="Times New Roman" w:hAnsi="Times New Roman"/>
                <w:sz w:val="24"/>
                <w:szCs w:val="24"/>
              </w:rPr>
              <w:t>(-/+,%)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</w:tcPr>
          <w:p w14:paraId="6E72EEBB" w14:textId="5EA60DC0" w:rsidR="00A20D7F" w:rsidRPr="00A20D7F" w:rsidRDefault="00A20D7F" w:rsidP="00F97DAB">
            <w:pPr>
              <w:widowControl w:val="0"/>
              <w:suppressAutoHyphens w:val="0"/>
              <w:spacing w:after="0" w:line="288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20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плановое</w:t>
            </w:r>
          </w:p>
          <w:p w14:paraId="4CF72649" w14:textId="41D56A87" w:rsidR="00A20D7F" w:rsidRPr="00A20D7F" w:rsidRDefault="00A20D7F" w:rsidP="00F97DAB">
            <w:pPr>
              <w:widowControl w:val="0"/>
              <w:suppressAutoHyphens w:val="0"/>
              <w:spacing w:after="0" w:line="288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зна</w:t>
            </w:r>
            <w:r w:rsidRPr="00A20D7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чение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84F01" w14:textId="3364966F" w:rsidR="00A20D7F" w:rsidRPr="00A20D7F" w:rsidRDefault="00A20D7F" w:rsidP="00F97DAB">
            <w:pPr>
              <w:widowControl w:val="0"/>
              <w:suppressAutoHyphens w:val="0"/>
              <w:spacing w:after="0" w:line="293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20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факти</w:t>
            </w:r>
            <w:r w:rsidRPr="00A20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ческое</w:t>
            </w:r>
          </w:p>
          <w:p w14:paraId="0D84A6BE" w14:textId="5A2B62F9" w:rsidR="00A20D7F" w:rsidRPr="00A20D7F" w:rsidRDefault="00A20D7F" w:rsidP="00F97DAB">
            <w:pPr>
              <w:widowControl w:val="0"/>
              <w:suppressAutoHyphens w:val="0"/>
              <w:spacing w:after="0" w:line="293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значе</w:t>
            </w:r>
            <w:r w:rsidRPr="00A20D7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ние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4D0FF9B" w14:textId="4D80DCCC" w:rsidR="00A20D7F" w:rsidRPr="00A20D7F" w:rsidRDefault="00A20D7F" w:rsidP="00F97D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D7F">
              <w:rPr>
                <w:rFonts w:ascii="Times New Roman" w:hAnsi="Times New Roman"/>
                <w:sz w:val="24"/>
                <w:szCs w:val="24"/>
              </w:rPr>
              <w:t>отклонение</w:t>
            </w:r>
          </w:p>
          <w:p w14:paraId="5724E029" w14:textId="2D64CD22" w:rsidR="00A20D7F" w:rsidRPr="00A20D7F" w:rsidRDefault="00A20D7F" w:rsidP="00F97D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D7F">
              <w:rPr>
                <w:rFonts w:ascii="Times New Roman" w:hAnsi="Times New Roman"/>
                <w:sz w:val="24"/>
                <w:szCs w:val="24"/>
              </w:rPr>
              <w:t>(-/+,%)</w:t>
            </w:r>
          </w:p>
        </w:tc>
      </w:tr>
      <w:tr w:rsidR="00F97DAB" w:rsidRPr="00A20D7F" w14:paraId="244425B7" w14:textId="77777777" w:rsidTr="00FE0AA2">
        <w:trPr>
          <w:trHeight w:val="186"/>
        </w:trPr>
        <w:tc>
          <w:tcPr>
            <w:tcW w:w="14962" w:type="dxa"/>
            <w:gridSpan w:val="11"/>
          </w:tcPr>
          <w:p w14:paraId="39AFB1C8" w14:textId="551CEFCF" w:rsidR="00F97DAB" w:rsidRPr="00A20D7F" w:rsidRDefault="00F97DAB" w:rsidP="00F97DA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20D7F">
              <w:rPr>
                <w:rFonts w:ascii="Times New Roman" w:hAnsi="Times New Roman"/>
                <w:sz w:val="24"/>
                <w:szCs w:val="24"/>
              </w:rPr>
              <w:t>Наименование задачи муниципальной программы</w:t>
            </w:r>
          </w:p>
        </w:tc>
      </w:tr>
      <w:tr w:rsidR="00A20D7F" w:rsidRPr="00A20D7F" w14:paraId="7EAD1C79" w14:textId="77777777" w:rsidTr="00FE0AA2">
        <w:trPr>
          <w:trHeight w:val="205"/>
        </w:trPr>
        <w:tc>
          <w:tcPr>
            <w:tcW w:w="362" w:type="dxa"/>
            <w:vMerge w:val="restart"/>
            <w:tcBorders>
              <w:right w:val="single" w:sz="4" w:space="0" w:color="auto"/>
            </w:tcBorders>
          </w:tcPr>
          <w:p w14:paraId="0B52F5E3" w14:textId="625DB6B4" w:rsidR="00A20D7F" w:rsidRPr="00A20D7F" w:rsidRDefault="00A20D7F" w:rsidP="00A20D7F">
            <w:pPr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D7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14:paraId="08AFC5C2" w14:textId="13ED7F56" w:rsidR="00A20D7F" w:rsidRPr="00A20D7F" w:rsidRDefault="00A20D7F" w:rsidP="00A20D7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20D7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Мероприятие 1</w:t>
            </w:r>
          </w:p>
        </w:tc>
        <w:tc>
          <w:tcPr>
            <w:tcW w:w="1559" w:type="dxa"/>
            <w:vMerge w:val="restart"/>
          </w:tcPr>
          <w:p w14:paraId="5A42511B" w14:textId="77777777" w:rsidR="00A20D7F" w:rsidRPr="00A20D7F" w:rsidRDefault="00A20D7F" w:rsidP="00F97D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single" w:sz="4" w:space="0" w:color="auto"/>
              <w:right w:val="single" w:sz="4" w:space="0" w:color="auto"/>
            </w:tcBorders>
          </w:tcPr>
          <w:p w14:paraId="3D2E6A66" w14:textId="7D0267D0" w:rsidR="00A20D7F" w:rsidRPr="00A20D7F" w:rsidRDefault="00A20D7F" w:rsidP="00A20D7F">
            <w:pPr>
              <w:spacing w:after="0" w:line="240" w:lineRule="auto"/>
              <w:ind w:left="-108"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20D7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индикатор 1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14:paraId="38B4B2FB" w14:textId="77777777" w:rsidR="00A20D7F" w:rsidRPr="00A20D7F" w:rsidRDefault="00A20D7F" w:rsidP="00F97DAB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14:paraId="07431E8E" w14:textId="77777777" w:rsidR="00A20D7F" w:rsidRPr="00A20D7F" w:rsidRDefault="00A20D7F" w:rsidP="00F97DAB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7D91F" w14:textId="77777777" w:rsidR="00A20D7F" w:rsidRPr="00A20D7F" w:rsidRDefault="00A20D7F" w:rsidP="00F97DAB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14232" w14:textId="77777777" w:rsidR="00A20D7F" w:rsidRPr="00A20D7F" w:rsidRDefault="00A20D7F" w:rsidP="00F97DAB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7F653A06" w14:textId="77777777" w:rsidR="00A20D7F" w:rsidRPr="00A20D7F" w:rsidRDefault="00A20D7F" w:rsidP="00F97DAB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696FEB6B" w14:textId="77777777" w:rsidR="00A20D7F" w:rsidRPr="00A20D7F" w:rsidRDefault="00A20D7F" w:rsidP="00F97D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05A74FCD" w14:textId="77777777" w:rsidR="00A20D7F" w:rsidRPr="00A20D7F" w:rsidRDefault="00A20D7F" w:rsidP="00F97D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0D7F" w:rsidRPr="00A20D7F" w14:paraId="3FD87C34" w14:textId="77777777" w:rsidTr="00FE0AA2">
        <w:trPr>
          <w:trHeight w:val="200"/>
        </w:trPr>
        <w:tc>
          <w:tcPr>
            <w:tcW w:w="362" w:type="dxa"/>
            <w:vMerge/>
            <w:tcBorders>
              <w:right w:val="single" w:sz="4" w:space="0" w:color="auto"/>
            </w:tcBorders>
          </w:tcPr>
          <w:p w14:paraId="4815331B" w14:textId="77777777" w:rsidR="00A20D7F" w:rsidRPr="00A20D7F" w:rsidRDefault="00A20D7F" w:rsidP="00A20D7F">
            <w:pPr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14:paraId="70566B72" w14:textId="77777777" w:rsidR="00A20D7F" w:rsidRPr="00A20D7F" w:rsidRDefault="00A20D7F" w:rsidP="00A20D7F">
            <w:pPr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59" w:type="dxa"/>
            <w:vMerge/>
          </w:tcPr>
          <w:p w14:paraId="3E64F00C" w14:textId="77777777" w:rsidR="00A20D7F" w:rsidRPr="00A20D7F" w:rsidRDefault="00A20D7F" w:rsidP="00F97D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CB1C" w14:textId="7663EAE2" w:rsidR="00A20D7F" w:rsidRPr="00A20D7F" w:rsidRDefault="00A20D7F" w:rsidP="00A20D7F">
            <w:pPr>
              <w:spacing w:after="0" w:line="240" w:lineRule="auto"/>
              <w:ind w:left="-108"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20D7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индикатор 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C757" w14:textId="77777777" w:rsidR="00A20D7F" w:rsidRPr="00A20D7F" w:rsidRDefault="00A20D7F" w:rsidP="00F97DAB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D92A1A" w14:textId="77777777" w:rsidR="00A20D7F" w:rsidRPr="00A20D7F" w:rsidRDefault="00A20D7F" w:rsidP="00F97DAB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0E496" w14:textId="77777777" w:rsidR="00A20D7F" w:rsidRPr="00A20D7F" w:rsidRDefault="00A20D7F" w:rsidP="00F97DAB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E30B8" w14:textId="77777777" w:rsidR="00A20D7F" w:rsidRPr="00A20D7F" w:rsidRDefault="00A20D7F" w:rsidP="00F97DAB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5600812" w14:textId="77777777" w:rsidR="00A20D7F" w:rsidRPr="00A20D7F" w:rsidRDefault="00A20D7F" w:rsidP="00F97DAB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0224C84" w14:textId="77777777" w:rsidR="00A20D7F" w:rsidRPr="00A20D7F" w:rsidRDefault="00A20D7F" w:rsidP="00F97D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EDE43B6" w14:textId="77777777" w:rsidR="00A20D7F" w:rsidRPr="00A20D7F" w:rsidRDefault="00A20D7F" w:rsidP="00F97D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0D7F" w:rsidRPr="00A20D7F" w14:paraId="4263A8BC" w14:textId="77777777" w:rsidTr="00FE0AA2">
        <w:trPr>
          <w:trHeight w:val="190"/>
        </w:trPr>
        <w:tc>
          <w:tcPr>
            <w:tcW w:w="362" w:type="dxa"/>
            <w:vMerge/>
            <w:tcBorders>
              <w:right w:val="single" w:sz="4" w:space="0" w:color="auto"/>
            </w:tcBorders>
          </w:tcPr>
          <w:p w14:paraId="3C3AA5AA" w14:textId="77777777" w:rsidR="00A20D7F" w:rsidRPr="00A20D7F" w:rsidRDefault="00A20D7F" w:rsidP="00A20D7F">
            <w:pPr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14:paraId="30F22DF8" w14:textId="77777777" w:rsidR="00A20D7F" w:rsidRPr="00A20D7F" w:rsidRDefault="00A20D7F" w:rsidP="00A20D7F">
            <w:pPr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59" w:type="dxa"/>
            <w:vMerge/>
          </w:tcPr>
          <w:p w14:paraId="55DA5A4F" w14:textId="77777777" w:rsidR="00A20D7F" w:rsidRPr="00A20D7F" w:rsidRDefault="00A20D7F" w:rsidP="00F97D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7306" w14:textId="690811A3" w:rsidR="00A20D7F" w:rsidRPr="00A20D7F" w:rsidRDefault="00A20D7F" w:rsidP="00A20D7F">
            <w:pPr>
              <w:spacing w:after="0" w:line="240" w:lineRule="auto"/>
              <w:ind w:left="-108"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20D7F">
              <w:rPr>
                <w:rFonts w:ascii="Times New Roman" w:hAnsi="Times New Roman"/>
                <w:sz w:val="24"/>
                <w:szCs w:val="24"/>
              </w:rPr>
              <w:t xml:space="preserve"> ….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7D5A" w14:textId="77777777" w:rsidR="00A20D7F" w:rsidRPr="00A20D7F" w:rsidRDefault="00A20D7F" w:rsidP="00F97DAB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99CD2B" w14:textId="77777777" w:rsidR="00A20D7F" w:rsidRPr="00A20D7F" w:rsidRDefault="00A20D7F" w:rsidP="00F97DAB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0E4E8" w14:textId="77777777" w:rsidR="00A20D7F" w:rsidRPr="00A20D7F" w:rsidRDefault="00A20D7F" w:rsidP="00F97DAB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5C8B" w14:textId="77777777" w:rsidR="00A20D7F" w:rsidRPr="00A20D7F" w:rsidRDefault="00A20D7F" w:rsidP="00F97DAB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1FD062D" w14:textId="77777777" w:rsidR="00A20D7F" w:rsidRPr="00A20D7F" w:rsidRDefault="00A20D7F" w:rsidP="00F97DAB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2E2E9B4" w14:textId="77777777" w:rsidR="00A20D7F" w:rsidRPr="00A20D7F" w:rsidRDefault="00A20D7F" w:rsidP="00F97D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62C73D0" w14:textId="77777777" w:rsidR="00A20D7F" w:rsidRPr="00A20D7F" w:rsidRDefault="00A20D7F" w:rsidP="00F97D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0D7F" w:rsidRPr="00A20D7F" w14:paraId="0E8BFEA1" w14:textId="77777777" w:rsidTr="00FE0AA2">
        <w:trPr>
          <w:trHeight w:val="110"/>
        </w:trPr>
        <w:tc>
          <w:tcPr>
            <w:tcW w:w="362" w:type="dxa"/>
            <w:vMerge/>
            <w:tcBorders>
              <w:right w:val="single" w:sz="4" w:space="0" w:color="auto"/>
            </w:tcBorders>
          </w:tcPr>
          <w:p w14:paraId="01B0E4EB" w14:textId="77777777" w:rsidR="00A20D7F" w:rsidRPr="00A20D7F" w:rsidRDefault="00A20D7F" w:rsidP="00A20D7F">
            <w:pPr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14:paraId="7A4ABD0C" w14:textId="77777777" w:rsidR="00A20D7F" w:rsidRPr="00A20D7F" w:rsidRDefault="00A20D7F" w:rsidP="00A20D7F">
            <w:pPr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59" w:type="dxa"/>
            <w:vMerge/>
          </w:tcPr>
          <w:p w14:paraId="20435F9D" w14:textId="77777777" w:rsidR="00A20D7F" w:rsidRPr="00A20D7F" w:rsidRDefault="00A20D7F" w:rsidP="00F97D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right w:val="single" w:sz="4" w:space="0" w:color="auto"/>
            </w:tcBorders>
          </w:tcPr>
          <w:p w14:paraId="53B7C3F4" w14:textId="4455D68A" w:rsidR="00A20D7F" w:rsidRPr="00A20D7F" w:rsidRDefault="00A20D7F" w:rsidP="00A20D7F">
            <w:pPr>
              <w:spacing w:after="0" w:line="240" w:lineRule="auto"/>
              <w:ind w:left="-108"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20D7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индикатор </w:t>
            </w:r>
            <w:r w:rsidRPr="00A20D7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N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4BE55124" w14:textId="77777777" w:rsidR="00A20D7F" w:rsidRPr="00A20D7F" w:rsidRDefault="00A20D7F" w:rsidP="00F97DAB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14:paraId="3766A254" w14:textId="77777777" w:rsidR="00A20D7F" w:rsidRPr="00A20D7F" w:rsidRDefault="00A20D7F" w:rsidP="00F97DAB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76E3898" w14:textId="77777777" w:rsidR="00A20D7F" w:rsidRPr="00A20D7F" w:rsidRDefault="00A20D7F" w:rsidP="00F97DAB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A7E1561" w14:textId="77777777" w:rsidR="00A20D7F" w:rsidRPr="00A20D7F" w:rsidRDefault="00A20D7F" w:rsidP="00F97DAB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2071550" w14:textId="77777777" w:rsidR="00A20D7F" w:rsidRPr="00A20D7F" w:rsidRDefault="00A20D7F" w:rsidP="00F97DAB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96731" w14:textId="77777777" w:rsidR="00A20D7F" w:rsidRPr="00A20D7F" w:rsidRDefault="00A20D7F" w:rsidP="00F97D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D88A76E" w14:textId="77777777" w:rsidR="00A20D7F" w:rsidRPr="00A20D7F" w:rsidRDefault="00A20D7F" w:rsidP="00F97D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0D7F" w:rsidRPr="00A20D7F" w14:paraId="6BF1656C" w14:textId="77777777" w:rsidTr="00FE0AA2">
        <w:trPr>
          <w:trHeight w:val="125"/>
        </w:trPr>
        <w:tc>
          <w:tcPr>
            <w:tcW w:w="362" w:type="dxa"/>
            <w:vMerge w:val="restart"/>
            <w:tcBorders>
              <w:right w:val="single" w:sz="4" w:space="0" w:color="auto"/>
            </w:tcBorders>
          </w:tcPr>
          <w:p w14:paraId="40B3338E" w14:textId="26CCD161" w:rsidR="00A20D7F" w:rsidRPr="00A20D7F" w:rsidRDefault="00A20D7F" w:rsidP="00A20D7F">
            <w:pPr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D7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14:paraId="35CDB0AB" w14:textId="68EA7B85" w:rsidR="00A20D7F" w:rsidRPr="00A20D7F" w:rsidRDefault="00A20D7F" w:rsidP="00A20D7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20D7F">
              <w:rPr>
                <w:rFonts w:ascii="Times New Roman" w:hAnsi="Times New Roman"/>
                <w:sz w:val="24"/>
                <w:szCs w:val="24"/>
              </w:rPr>
              <w:t>Мероприятие 2</w:t>
            </w:r>
          </w:p>
        </w:tc>
        <w:tc>
          <w:tcPr>
            <w:tcW w:w="1559" w:type="dxa"/>
            <w:vMerge w:val="restart"/>
          </w:tcPr>
          <w:p w14:paraId="2EFF610C" w14:textId="77777777" w:rsidR="00A20D7F" w:rsidRPr="00A20D7F" w:rsidRDefault="00A20D7F" w:rsidP="00F97D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single" w:sz="4" w:space="0" w:color="auto"/>
              <w:right w:val="single" w:sz="4" w:space="0" w:color="auto"/>
            </w:tcBorders>
          </w:tcPr>
          <w:p w14:paraId="163AC36F" w14:textId="2C7F428F" w:rsidR="00A20D7F" w:rsidRPr="00A20D7F" w:rsidRDefault="00A20D7F" w:rsidP="00A20D7F">
            <w:pPr>
              <w:spacing w:after="0" w:line="240" w:lineRule="auto"/>
              <w:ind w:left="-108"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20D7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индикатор 1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14:paraId="67682408" w14:textId="77777777" w:rsidR="00A20D7F" w:rsidRPr="00A20D7F" w:rsidRDefault="00A20D7F" w:rsidP="00F97DAB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14:paraId="213B3547" w14:textId="77777777" w:rsidR="00A20D7F" w:rsidRPr="00A20D7F" w:rsidRDefault="00A20D7F" w:rsidP="00F97DAB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7AD9F" w14:textId="77777777" w:rsidR="00A20D7F" w:rsidRPr="00A20D7F" w:rsidRDefault="00A20D7F" w:rsidP="00F97DAB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C9BE1" w14:textId="77777777" w:rsidR="00A20D7F" w:rsidRPr="00A20D7F" w:rsidRDefault="00A20D7F" w:rsidP="00F97DAB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2704EEF7" w14:textId="77777777" w:rsidR="00A20D7F" w:rsidRPr="00A20D7F" w:rsidRDefault="00A20D7F" w:rsidP="00F97DAB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0350469C" w14:textId="77777777" w:rsidR="00A20D7F" w:rsidRPr="00A20D7F" w:rsidRDefault="00A20D7F" w:rsidP="00F97D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39B19016" w14:textId="77777777" w:rsidR="00A20D7F" w:rsidRPr="00A20D7F" w:rsidRDefault="00A20D7F" w:rsidP="00F97D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0D7F" w:rsidRPr="00A20D7F" w14:paraId="2E51774D" w14:textId="77777777" w:rsidTr="00FE0AA2">
        <w:trPr>
          <w:trHeight w:val="250"/>
        </w:trPr>
        <w:tc>
          <w:tcPr>
            <w:tcW w:w="362" w:type="dxa"/>
            <w:vMerge/>
            <w:tcBorders>
              <w:right w:val="single" w:sz="4" w:space="0" w:color="auto"/>
            </w:tcBorders>
          </w:tcPr>
          <w:p w14:paraId="4F58B597" w14:textId="77777777" w:rsidR="00A20D7F" w:rsidRPr="00A20D7F" w:rsidRDefault="00A20D7F" w:rsidP="00A20D7F">
            <w:pPr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14:paraId="193B3661" w14:textId="77777777" w:rsidR="00A20D7F" w:rsidRPr="00A20D7F" w:rsidRDefault="00A20D7F" w:rsidP="00A20D7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0FA1D685" w14:textId="77777777" w:rsidR="00A20D7F" w:rsidRPr="00A20D7F" w:rsidRDefault="00A20D7F" w:rsidP="00F97D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7765" w14:textId="29293D25" w:rsidR="00A20D7F" w:rsidRPr="00A20D7F" w:rsidRDefault="00A20D7F" w:rsidP="00A20D7F">
            <w:pPr>
              <w:spacing w:after="0" w:line="240" w:lineRule="auto"/>
              <w:ind w:left="-108"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20D7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индикатор 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37AE" w14:textId="77777777" w:rsidR="00A20D7F" w:rsidRPr="00A20D7F" w:rsidRDefault="00A20D7F" w:rsidP="00F97DAB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58EDD2" w14:textId="77777777" w:rsidR="00A20D7F" w:rsidRPr="00A20D7F" w:rsidRDefault="00A20D7F" w:rsidP="00F97DAB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8626F" w14:textId="77777777" w:rsidR="00A20D7F" w:rsidRPr="00A20D7F" w:rsidRDefault="00A20D7F" w:rsidP="00F97DAB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531A9" w14:textId="77777777" w:rsidR="00A20D7F" w:rsidRPr="00A20D7F" w:rsidRDefault="00A20D7F" w:rsidP="00F97DAB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CDF0B78" w14:textId="77777777" w:rsidR="00A20D7F" w:rsidRPr="00A20D7F" w:rsidRDefault="00A20D7F" w:rsidP="00F97DAB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3C7C3CC" w14:textId="77777777" w:rsidR="00A20D7F" w:rsidRPr="00A20D7F" w:rsidRDefault="00A20D7F" w:rsidP="00F97D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1AF54B5" w14:textId="77777777" w:rsidR="00A20D7F" w:rsidRPr="00A20D7F" w:rsidRDefault="00A20D7F" w:rsidP="00F97D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0D7F" w:rsidRPr="00A20D7F" w14:paraId="49958BC5" w14:textId="77777777" w:rsidTr="00FE0AA2">
        <w:trPr>
          <w:trHeight w:val="160"/>
        </w:trPr>
        <w:tc>
          <w:tcPr>
            <w:tcW w:w="362" w:type="dxa"/>
            <w:vMerge/>
            <w:tcBorders>
              <w:right w:val="single" w:sz="4" w:space="0" w:color="auto"/>
            </w:tcBorders>
          </w:tcPr>
          <w:p w14:paraId="025AAE9E" w14:textId="77777777" w:rsidR="00A20D7F" w:rsidRPr="00A20D7F" w:rsidRDefault="00A20D7F" w:rsidP="00A20D7F">
            <w:pPr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14:paraId="6BE9A628" w14:textId="77777777" w:rsidR="00A20D7F" w:rsidRPr="00A20D7F" w:rsidRDefault="00A20D7F" w:rsidP="00A20D7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7D9846AA" w14:textId="77777777" w:rsidR="00A20D7F" w:rsidRPr="00A20D7F" w:rsidRDefault="00A20D7F" w:rsidP="00F97D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DB85" w14:textId="2E1B7C13" w:rsidR="00A20D7F" w:rsidRPr="00A20D7F" w:rsidRDefault="00A20D7F" w:rsidP="00A20D7F">
            <w:pPr>
              <w:spacing w:after="0" w:line="240" w:lineRule="auto"/>
              <w:ind w:left="-108"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20D7F">
              <w:rPr>
                <w:rFonts w:ascii="Times New Roman" w:hAnsi="Times New Roman"/>
                <w:sz w:val="24"/>
                <w:szCs w:val="24"/>
              </w:rPr>
              <w:t xml:space="preserve"> ….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6F94" w14:textId="77777777" w:rsidR="00A20D7F" w:rsidRPr="00A20D7F" w:rsidRDefault="00A20D7F" w:rsidP="00F97DAB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A2810A" w14:textId="77777777" w:rsidR="00A20D7F" w:rsidRPr="00A20D7F" w:rsidRDefault="00A20D7F" w:rsidP="00F97DAB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D5BA3" w14:textId="77777777" w:rsidR="00A20D7F" w:rsidRPr="00A20D7F" w:rsidRDefault="00A20D7F" w:rsidP="00F97DAB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1518E" w14:textId="77777777" w:rsidR="00A20D7F" w:rsidRPr="00A20D7F" w:rsidRDefault="00A20D7F" w:rsidP="00F97DAB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BD2B085" w14:textId="77777777" w:rsidR="00A20D7F" w:rsidRPr="00A20D7F" w:rsidRDefault="00A20D7F" w:rsidP="00F97DAB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CCAA294" w14:textId="77777777" w:rsidR="00A20D7F" w:rsidRPr="00A20D7F" w:rsidRDefault="00A20D7F" w:rsidP="00F97D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4CBCD72" w14:textId="77777777" w:rsidR="00A20D7F" w:rsidRPr="00A20D7F" w:rsidRDefault="00A20D7F" w:rsidP="00F97D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0D7F" w:rsidRPr="00A20D7F" w14:paraId="023B8B24" w14:textId="77777777" w:rsidTr="00FE0AA2">
        <w:trPr>
          <w:trHeight w:val="170"/>
        </w:trPr>
        <w:tc>
          <w:tcPr>
            <w:tcW w:w="362" w:type="dxa"/>
            <w:vMerge/>
            <w:tcBorders>
              <w:right w:val="single" w:sz="4" w:space="0" w:color="auto"/>
            </w:tcBorders>
          </w:tcPr>
          <w:p w14:paraId="0AD1CE38" w14:textId="77777777" w:rsidR="00A20D7F" w:rsidRPr="00A20D7F" w:rsidRDefault="00A20D7F" w:rsidP="00A20D7F">
            <w:pPr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14:paraId="2DE0E1D5" w14:textId="77777777" w:rsidR="00A20D7F" w:rsidRPr="00A20D7F" w:rsidRDefault="00A20D7F" w:rsidP="00A20D7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274477A8" w14:textId="77777777" w:rsidR="00A20D7F" w:rsidRPr="00A20D7F" w:rsidRDefault="00A20D7F" w:rsidP="00F97D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right w:val="single" w:sz="4" w:space="0" w:color="auto"/>
            </w:tcBorders>
          </w:tcPr>
          <w:p w14:paraId="08AF2241" w14:textId="6F73B140" w:rsidR="00A20D7F" w:rsidRPr="00A20D7F" w:rsidRDefault="00A20D7F" w:rsidP="00A20D7F">
            <w:pPr>
              <w:spacing w:after="0" w:line="240" w:lineRule="auto"/>
              <w:ind w:left="-108"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20D7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индикатор </w:t>
            </w:r>
            <w:r w:rsidRPr="00A20D7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N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41C1D042" w14:textId="77777777" w:rsidR="00A20D7F" w:rsidRPr="00A20D7F" w:rsidRDefault="00A20D7F" w:rsidP="00F97DAB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14:paraId="435F5A1B" w14:textId="77777777" w:rsidR="00A20D7F" w:rsidRPr="00A20D7F" w:rsidRDefault="00A20D7F" w:rsidP="00F97DAB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C108764" w14:textId="77777777" w:rsidR="00A20D7F" w:rsidRPr="00A20D7F" w:rsidRDefault="00A20D7F" w:rsidP="00F97DAB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126C90A" w14:textId="77777777" w:rsidR="00A20D7F" w:rsidRPr="00A20D7F" w:rsidRDefault="00A20D7F" w:rsidP="00F97DAB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7FB69F0" w14:textId="77777777" w:rsidR="00A20D7F" w:rsidRPr="00A20D7F" w:rsidRDefault="00A20D7F" w:rsidP="00F97DAB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BE5D7" w14:textId="77777777" w:rsidR="00A20D7F" w:rsidRPr="00A20D7F" w:rsidRDefault="00A20D7F" w:rsidP="00F97D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04D5827" w14:textId="77777777" w:rsidR="00A20D7F" w:rsidRPr="00A20D7F" w:rsidRDefault="00A20D7F" w:rsidP="00F97D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0D7F" w:rsidRPr="00A20D7F" w14:paraId="67B457C4" w14:textId="77777777" w:rsidTr="00FE0AA2">
        <w:trPr>
          <w:trHeight w:val="285"/>
        </w:trPr>
        <w:tc>
          <w:tcPr>
            <w:tcW w:w="362" w:type="dxa"/>
            <w:tcBorders>
              <w:right w:val="single" w:sz="4" w:space="0" w:color="auto"/>
            </w:tcBorders>
          </w:tcPr>
          <w:p w14:paraId="7C1B04F0" w14:textId="77777777" w:rsidR="00A20D7F" w:rsidRPr="00A20D7F" w:rsidRDefault="00A20D7F" w:rsidP="00A20D7F">
            <w:pPr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33996F10" w14:textId="43A16BB4" w:rsidR="00A20D7F" w:rsidRPr="00A20D7F" w:rsidRDefault="00A20D7F" w:rsidP="00A20D7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…..</w:t>
            </w:r>
          </w:p>
        </w:tc>
        <w:tc>
          <w:tcPr>
            <w:tcW w:w="1559" w:type="dxa"/>
          </w:tcPr>
          <w:p w14:paraId="204686AA" w14:textId="77777777" w:rsidR="00A20D7F" w:rsidRPr="00A20D7F" w:rsidRDefault="00A20D7F" w:rsidP="00F97D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14:paraId="4CA8F708" w14:textId="77777777" w:rsidR="00A20D7F" w:rsidRPr="00A20D7F" w:rsidRDefault="00A20D7F" w:rsidP="00F97DAB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919CE7E" w14:textId="77777777" w:rsidR="00A20D7F" w:rsidRPr="00A20D7F" w:rsidRDefault="00A20D7F" w:rsidP="00F97DAB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3E13706B" w14:textId="77777777" w:rsidR="00A20D7F" w:rsidRPr="00A20D7F" w:rsidRDefault="00A20D7F" w:rsidP="00F97DAB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</w:tcPr>
          <w:p w14:paraId="0ACC9F00" w14:textId="77777777" w:rsidR="00A20D7F" w:rsidRPr="00A20D7F" w:rsidRDefault="00A20D7F" w:rsidP="00F97DAB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66FC8C94" w14:textId="77777777" w:rsidR="00A20D7F" w:rsidRPr="00A20D7F" w:rsidRDefault="00A20D7F" w:rsidP="00F97DAB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</w:tcPr>
          <w:p w14:paraId="01A9F1D8" w14:textId="77777777" w:rsidR="00A20D7F" w:rsidRPr="00A20D7F" w:rsidRDefault="00A20D7F" w:rsidP="00F97DAB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14:paraId="6FAFAA68" w14:textId="77777777" w:rsidR="00A20D7F" w:rsidRPr="00A20D7F" w:rsidRDefault="00A20D7F" w:rsidP="00F97D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412947CD" w14:textId="77777777" w:rsidR="00A20D7F" w:rsidRPr="00A20D7F" w:rsidRDefault="00A20D7F" w:rsidP="00F97D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0D7F" w:rsidRPr="00A20D7F" w14:paraId="5C7BD401" w14:textId="77777777" w:rsidTr="00FE0AA2">
        <w:trPr>
          <w:trHeight w:val="285"/>
        </w:trPr>
        <w:tc>
          <w:tcPr>
            <w:tcW w:w="362" w:type="dxa"/>
            <w:tcBorders>
              <w:right w:val="single" w:sz="4" w:space="0" w:color="auto"/>
            </w:tcBorders>
          </w:tcPr>
          <w:p w14:paraId="44AC5B26" w14:textId="12C18299" w:rsidR="00A20D7F" w:rsidRPr="00A20D7F" w:rsidRDefault="00A20D7F" w:rsidP="00A20D7F">
            <w:pPr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N.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2331ACDA" w14:textId="63B48500" w:rsidR="00A20D7F" w:rsidRPr="00A20D7F" w:rsidRDefault="00A20D7F" w:rsidP="00A20D7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559" w:type="dxa"/>
          </w:tcPr>
          <w:p w14:paraId="43C0FE30" w14:textId="77777777" w:rsidR="00A20D7F" w:rsidRPr="00A20D7F" w:rsidRDefault="00A20D7F" w:rsidP="00F97D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14:paraId="5DE44CDB" w14:textId="77777777" w:rsidR="00A20D7F" w:rsidRPr="00A20D7F" w:rsidRDefault="00A20D7F" w:rsidP="00F97DAB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A654A19" w14:textId="77777777" w:rsidR="00A20D7F" w:rsidRPr="00A20D7F" w:rsidRDefault="00A20D7F" w:rsidP="00F97DAB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3AD86112" w14:textId="77777777" w:rsidR="00A20D7F" w:rsidRPr="00A20D7F" w:rsidRDefault="00A20D7F" w:rsidP="00F97DAB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</w:tcPr>
          <w:p w14:paraId="1A10CE07" w14:textId="77777777" w:rsidR="00A20D7F" w:rsidRPr="00A20D7F" w:rsidRDefault="00A20D7F" w:rsidP="00F97DAB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11BC97E5" w14:textId="77777777" w:rsidR="00A20D7F" w:rsidRPr="00A20D7F" w:rsidRDefault="00A20D7F" w:rsidP="00F97DAB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</w:tcPr>
          <w:p w14:paraId="0B1BEC42" w14:textId="77777777" w:rsidR="00A20D7F" w:rsidRPr="00A20D7F" w:rsidRDefault="00A20D7F" w:rsidP="00F97DAB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35F11" w14:textId="77777777" w:rsidR="00A20D7F" w:rsidRPr="00A20D7F" w:rsidRDefault="00A20D7F" w:rsidP="00F97D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A2E6C5" w14:textId="77777777" w:rsidR="00A20D7F" w:rsidRPr="00A20D7F" w:rsidRDefault="00A20D7F" w:rsidP="00F97D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8486C4E" w14:textId="77777777" w:rsidR="00F97DAB" w:rsidRDefault="00F97DAB" w:rsidP="00F97DAB">
      <w:pPr>
        <w:pStyle w:val="ConsPlusTitle"/>
        <w:widowControl/>
        <w:ind w:left="10915"/>
        <w:rPr>
          <w:rFonts w:ascii="Times New Roman" w:hAnsi="Times New Roman" w:cs="Times New Roman"/>
          <w:b w:val="0"/>
        </w:rPr>
      </w:pPr>
    </w:p>
    <w:p w14:paraId="6D6FDC80" w14:textId="77777777" w:rsidR="00F97DAB" w:rsidRDefault="00F97DAB" w:rsidP="00CF79D0">
      <w:pPr>
        <w:pStyle w:val="ConsPlusTitle"/>
        <w:widowControl/>
        <w:ind w:left="10915"/>
        <w:jc w:val="right"/>
        <w:rPr>
          <w:rFonts w:ascii="Times New Roman" w:hAnsi="Times New Roman" w:cs="Times New Roman"/>
          <w:b w:val="0"/>
        </w:rPr>
      </w:pPr>
    </w:p>
    <w:p w14:paraId="5166A7DC" w14:textId="77777777" w:rsidR="00A20D7F" w:rsidRDefault="00A20D7F" w:rsidP="00CF79D0">
      <w:pPr>
        <w:pStyle w:val="ConsPlusTitle"/>
        <w:widowControl/>
        <w:ind w:left="10915"/>
        <w:jc w:val="right"/>
        <w:rPr>
          <w:rFonts w:ascii="Times New Roman" w:hAnsi="Times New Roman" w:cs="Times New Roman"/>
          <w:b w:val="0"/>
        </w:rPr>
      </w:pPr>
    </w:p>
    <w:p w14:paraId="6A427EEE" w14:textId="77777777" w:rsidR="00A20D7F" w:rsidRDefault="00A20D7F" w:rsidP="00CF79D0">
      <w:pPr>
        <w:pStyle w:val="ConsPlusTitle"/>
        <w:widowControl/>
        <w:ind w:left="10915"/>
        <w:jc w:val="right"/>
        <w:rPr>
          <w:rFonts w:ascii="Times New Roman" w:hAnsi="Times New Roman" w:cs="Times New Roman"/>
          <w:b w:val="0"/>
        </w:rPr>
      </w:pPr>
    </w:p>
    <w:p w14:paraId="140C72C4" w14:textId="77777777" w:rsidR="00A20D7F" w:rsidRDefault="00A20D7F" w:rsidP="00CF79D0">
      <w:pPr>
        <w:pStyle w:val="ConsPlusTitle"/>
        <w:widowControl/>
        <w:ind w:left="10915"/>
        <w:jc w:val="right"/>
        <w:rPr>
          <w:rFonts w:ascii="Times New Roman" w:hAnsi="Times New Roman" w:cs="Times New Roman"/>
          <w:b w:val="0"/>
        </w:rPr>
      </w:pPr>
    </w:p>
    <w:p w14:paraId="3C9B77CF" w14:textId="77777777" w:rsidR="00A20D7F" w:rsidRDefault="00A20D7F" w:rsidP="00CF79D0">
      <w:pPr>
        <w:pStyle w:val="ConsPlusTitle"/>
        <w:widowControl/>
        <w:ind w:left="10915"/>
        <w:jc w:val="right"/>
        <w:rPr>
          <w:rFonts w:ascii="Times New Roman" w:hAnsi="Times New Roman" w:cs="Times New Roman"/>
          <w:b w:val="0"/>
        </w:rPr>
      </w:pPr>
    </w:p>
    <w:p w14:paraId="3350194A" w14:textId="77777777" w:rsidR="00A20D7F" w:rsidRDefault="00A20D7F" w:rsidP="00CF79D0">
      <w:pPr>
        <w:pStyle w:val="ConsPlusTitle"/>
        <w:widowControl/>
        <w:ind w:left="10915"/>
        <w:jc w:val="right"/>
        <w:rPr>
          <w:rFonts w:ascii="Times New Roman" w:hAnsi="Times New Roman" w:cs="Times New Roman"/>
          <w:b w:val="0"/>
        </w:rPr>
      </w:pPr>
    </w:p>
    <w:p w14:paraId="22E7049A" w14:textId="77777777" w:rsidR="00A20D7F" w:rsidRDefault="00A20D7F" w:rsidP="00CF79D0">
      <w:pPr>
        <w:pStyle w:val="ConsPlusTitle"/>
        <w:widowControl/>
        <w:ind w:left="10915"/>
        <w:jc w:val="right"/>
        <w:rPr>
          <w:rFonts w:ascii="Times New Roman" w:hAnsi="Times New Roman" w:cs="Times New Roman"/>
          <w:b w:val="0"/>
        </w:rPr>
      </w:pPr>
    </w:p>
    <w:p w14:paraId="13A83DD2" w14:textId="77777777" w:rsidR="00A20D7F" w:rsidRDefault="00A20D7F" w:rsidP="00CF79D0">
      <w:pPr>
        <w:pStyle w:val="ConsPlusTitle"/>
        <w:widowControl/>
        <w:ind w:left="10915"/>
        <w:jc w:val="right"/>
        <w:rPr>
          <w:rFonts w:ascii="Times New Roman" w:hAnsi="Times New Roman" w:cs="Times New Roman"/>
          <w:b w:val="0"/>
        </w:rPr>
      </w:pPr>
    </w:p>
    <w:p w14:paraId="38586BC5" w14:textId="77777777" w:rsidR="00A20D7F" w:rsidRDefault="00A20D7F" w:rsidP="00CF79D0">
      <w:pPr>
        <w:pStyle w:val="ConsPlusTitle"/>
        <w:widowControl/>
        <w:ind w:left="10915"/>
        <w:jc w:val="right"/>
        <w:rPr>
          <w:rFonts w:ascii="Times New Roman" w:hAnsi="Times New Roman" w:cs="Times New Roman"/>
          <w:b w:val="0"/>
        </w:rPr>
      </w:pPr>
    </w:p>
    <w:p w14:paraId="4AA3ABE3" w14:textId="0B7C683A" w:rsidR="001D1ED0" w:rsidRPr="00381194" w:rsidRDefault="00CF79D0" w:rsidP="00CF79D0">
      <w:pPr>
        <w:pStyle w:val="ConsPlusTitle"/>
        <w:widowControl/>
        <w:ind w:left="10915"/>
        <w:jc w:val="righ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lastRenderedPageBreak/>
        <w:t xml:space="preserve">Таблица </w:t>
      </w:r>
      <w:r w:rsidR="00DF1E87">
        <w:rPr>
          <w:rFonts w:ascii="Times New Roman" w:hAnsi="Times New Roman" w:cs="Times New Roman"/>
          <w:b w:val="0"/>
        </w:rPr>
        <w:t>4</w:t>
      </w:r>
    </w:p>
    <w:p w14:paraId="2D5BA10E" w14:textId="77777777" w:rsidR="001D1ED0" w:rsidRPr="00381194" w:rsidRDefault="001D1ED0" w:rsidP="001D1ED0">
      <w:pPr>
        <w:pStyle w:val="ConsPlusTitle"/>
        <w:widowControl/>
        <w:ind w:left="10915"/>
        <w:jc w:val="center"/>
        <w:rPr>
          <w:rFonts w:ascii="Times New Roman" w:hAnsi="Times New Roman" w:cs="Times New Roman"/>
        </w:rPr>
      </w:pPr>
    </w:p>
    <w:p w14:paraId="151D1693" w14:textId="26D84A7E" w:rsidR="001D1ED0" w:rsidRDefault="00894004" w:rsidP="001D1ED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Состояние показателя (индикатора)</w:t>
      </w:r>
    </w:p>
    <w:p w14:paraId="52AE9166" w14:textId="77777777" w:rsidR="00894004" w:rsidRPr="00381194" w:rsidRDefault="00894004" w:rsidP="001D1ED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1496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4048"/>
        <w:gridCol w:w="2126"/>
        <w:gridCol w:w="2977"/>
        <w:gridCol w:w="2976"/>
      </w:tblGrid>
      <w:tr w:rsidR="00E81CC1" w:rsidRPr="00381194" w14:paraId="1043E549" w14:textId="299A2DDF" w:rsidTr="00FE0AA2">
        <w:trPr>
          <w:trHeight w:val="260"/>
        </w:trPr>
        <w:tc>
          <w:tcPr>
            <w:tcW w:w="2835" w:type="dxa"/>
            <w:vMerge w:val="restart"/>
          </w:tcPr>
          <w:p w14:paraId="3C7CE088" w14:textId="60644B3A" w:rsidR="00E81CC1" w:rsidRPr="00894004" w:rsidRDefault="00E81CC1" w:rsidP="00EF37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4004">
              <w:rPr>
                <w:rFonts w:ascii="Times New Roman" w:hAnsi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4048" w:type="dxa"/>
            <w:vMerge w:val="restart"/>
          </w:tcPr>
          <w:p w14:paraId="1DBE860B" w14:textId="28876A85" w:rsidR="00E81CC1" w:rsidRPr="00894004" w:rsidRDefault="00E81CC1" w:rsidP="00EF376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Динамика показателя (индикатора)</w:t>
            </w:r>
          </w:p>
        </w:tc>
        <w:tc>
          <w:tcPr>
            <w:tcW w:w="8079" w:type="dxa"/>
            <w:gridSpan w:val="3"/>
            <w:tcBorders>
              <w:right w:val="single" w:sz="4" w:space="0" w:color="auto"/>
            </w:tcBorders>
          </w:tcPr>
          <w:p w14:paraId="4D030427" w14:textId="77777777" w:rsidR="00E81CC1" w:rsidRDefault="00E81CC1" w:rsidP="00EF37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Состояние </w:t>
            </w:r>
            <w:r w:rsidRPr="00E81CC1">
              <w:rPr>
                <w:rFonts w:ascii="Times New Roman" w:hAnsi="Times New Roman"/>
                <w:sz w:val="24"/>
                <w:szCs w:val="24"/>
              </w:rPr>
              <w:t>показателя (индикатора)</w:t>
            </w:r>
          </w:p>
          <w:p w14:paraId="31291629" w14:textId="6D907BBE" w:rsidR="00850A71" w:rsidRPr="00894004" w:rsidRDefault="00850A71" w:rsidP="00EF37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1CC1" w:rsidRPr="00381194" w14:paraId="6AB75BAB" w14:textId="77777777" w:rsidTr="00FE0AA2">
        <w:trPr>
          <w:trHeight w:val="507"/>
        </w:trPr>
        <w:tc>
          <w:tcPr>
            <w:tcW w:w="2835" w:type="dxa"/>
            <w:vMerge/>
          </w:tcPr>
          <w:p w14:paraId="34F950B5" w14:textId="77777777" w:rsidR="00E81CC1" w:rsidRPr="00894004" w:rsidRDefault="00E81CC1" w:rsidP="00EF37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8" w:type="dxa"/>
            <w:vMerge/>
          </w:tcPr>
          <w:p w14:paraId="5B99FBCE" w14:textId="77777777" w:rsidR="00E81CC1" w:rsidRPr="00894004" w:rsidRDefault="00E81CC1" w:rsidP="00EF37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D5DF5B0" w14:textId="4BFE4326" w:rsidR="00E81CC1" w:rsidRPr="00894004" w:rsidRDefault="00E81CC1" w:rsidP="00EF376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росте расходов</w:t>
            </w:r>
          </w:p>
        </w:tc>
        <w:tc>
          <w:tcPr>
            <w:tcW w:w="2977" w:type="dxa"/>
            <w:shd w:val="clear" w:color="auto" w:fill="auto"/>
          </w:tcPr>
          <w:p w14:paraId="58A73156" w14:textId="7462EE1B" w:rsidR="00E81CC1" w:rsidRPr="00894004" w:rsidRDefault="00E81CC1" w:rsidP="00EF376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сохранении уровня расходов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</w:tcPr>
          <w:p w14:paraId="211C8643" w14:textId="125571D4" w:rsidR="00E81CC1" w:rsidRPr="00894004" w:rsidRDefault="00E81CC1" w:rsidP="00EF37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снижении уровня расходов</w:t>
            </w:r>
          </w:p>
        </w:tc>
      </w:tr>
      <w:tr w:rsidR="00E81CC1" w:rsidRPr="00381194" w14:paraId="491BF3B9" w14:textId="77777777" w:rsidTr="00FE0AA2">
        <w:trPr>
          <w:trHeight w:val="291"/>
        </w:trPr>
        <w:tc>
          <w:tcPr>
            <w:tcW w:w="2835" w:type="dxa"/>
            <w:vMerge w:val="restart"/>
          </w:tcPr>
          <w:p w14:paraId="5344890D" w14:textId="12D10E3B" w:rsidR="00E81CC1" w:rsidRPr="00381194" w:rsidRDefault="00E81CC1" w:rsidP="00CC15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8" w:type="dxa"/>
            <w:tcBorders>
              <w:bottom w:val="single" w:sz="4" w:space="0" w:color="auto"/>
            </w:tcBorders>
          </w:tcPr>
          <w:p w14:paraId="074A8BF2" w14:textId="101801E4" w:rsidR="00E81CC1" w:rsidRPr="00381194" w:rsidRDefault="00E81CC1" w:rsidP="000514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1E77CAF" w14:textId="36A5B664" w:rsidR="00E81CC1" w:rsidRPr="00381194" w:rsidRDefault="00E81CC1" w:rsidP="000514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14:paraId="38A72123" w14:textId="4C5018E3" w:rsidR="00E81CC1" w:rsidRPr="00381194" w:rsidRDefault="00E81CC1" w:rsidP="007704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AF1434" w14:textId="37D7A8AA" w:rsidR="00E81CC1" w:rsidRPr="00381194" w:rsidRDefault="00E81CC1" w:rsidP="00060B0E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81CC1" w:rsidRPr="00381194" w14:paraId="77DF819D" w14:textId="77777777" w:rsidTr="00FE0AA2">
        <w:trPr>
          <w:trHeight w:val="340"/>
        </w:trPr>
        <w:tc>
          <w:tcPr>
            <w:tcW w:w="2835" w:type="dxa"/>
            <w:vMerge/>
          </w:tcPr>
          <w:p w14:paraId="4A3EFFCE" w14:textId="77777777" w:rsidR="00E81CC1" w:rsidRPr="00381194" w:rsidRDefault="00E81CC1" w:rsidP="00CC15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8" w:type="dxa"/>
            <w:tcBorders>
              <w:top w:val="single" w:sz="4" w:space="0" w:color="auto"/>
              <w:bottom w:val="single" w:sz="4" w:space="0" w:color="auto"/>
            </w:tcBorders>
          </w:tcPr>
          <w:p w14:paraId="6DE86902" w14:textId="4BED2AED" w:rsidR="00E81CC1" w:rsidRPr="00381194" w:rsidRDefault="00E81CC1" w:rsidP="000514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сохранение </w:t>
            </w:r>
            <w:r w:rsidRPr="00E81CC1">
              <w:rPr>
                <w:rFonts w:ascii="Times New Roman" w:hAnsi="Times New Roman"/>
                <w:sz w:val="24"/>
                <w:szCs w:val="24"/>
              </w:rPr>
              <w:t>значения показателя (индикатора)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8117681" w14:textId="0E52FA2A" w:rsidR="00E81CC1" w:rsidRPr="00381194" w:rsidRDefault="00E81CC1" w:rsidP="000514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FBE13F" w14:textId="676E4052" w:rsidR="00E81CC1" w:rsidRPr="00381194" w:rsidRDefault="00E81CC1" w:rsidP="007704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FCF211" w14:textId="0BA67D55" w:rsidR="00E81CC1" w:rsidRPr="00381194" w:rsidRDefault="00E81CC1" w:rsidP="00060B0E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81CC1" w:rsidRPr="00381194" w14:paraId="73B77B46" w14:textId="77777777" w:rsidTr="00FE0AA2">
        <w:trPr>
          <w:trHeight w:val="240"/>
        </w:trPr>
        <w:tc>
          <w:tcPr>
            <w:tcW w:w="2835" w:type="dxa"/>
            <w:vMerge/>
          </w:tcPr>
          <w:p w14:paraId="7CDC1504" w14:textId="77777777" w:rsidR="00E81CC1" w:rsidRPr="00381194" w:rsidRDefault="00E81CC1" w:rsidP="00CC15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8" w:type="dxa"/>
            <w:tcBorders>
              <w:top w:val="single" w:sz="4" w:space="0" w:color="auto"/>
            </w:tcBorders>
          </w:tcPr>
          <w:p w14:paraId="221F34D0" w14:textId="6494AC5F" w:rsidR="00E81CC1" w:rsidRPr="00381194" w:rsidRDefault="00E81CC1" w:rsidP="000514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отрицательная динамика </w:t>
            </w:r>
            <w:r w:rsidRPr="00E81CC1">
              <w:rPr>
                <w:rFonts w:ascii="Times New Roman" w:hAnsi="Times New Roman"/>
                <w:sz w:val="24"/>
                <w:szCs w:val="24"/>
              </w:rPr>
              <w:t>значения показателя (индикатора)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2239DADE" w14:textId="2053DCF3" w:rsidR="00E81CC1" w:rsidRPr="00381194" w:rsidRDefault="00E81CC1" w:rsidP="000514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</w:tcPr>
          <w:p w14:paraId="208E3F2E" w14:textId="0D22DCCE" w:rsidR="00E81CC1" w:rsidRPr="00381194" w:rsidRDefault="00E81CC1" w:rsidP="007704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1A9AF6" w14:textId="0D7D83C9" w:rsidR="00E81CC1" w:rsidRPr="00381194" w:rsidRDefault="00E81CC1" w:rsidP="00060B0E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2B460C5E" w14:textId="77777777" w:rsidR="001D1ED0" w:rsidRDefault="001D1ED0" w:rsidP="001D1ED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6C491B7" w14:textId="77777777" w:rsidR="00850A71" w:rsidRDefault="00850A71" w:rsidP="001D1ED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CC7E1B6" w14:textId="77777777" w:rsidR="00447D0D" w:rsidRPr="00381194" w:rsidRDefault="00447D0D" w:rsidP="00447D0D">
      <w:pPr>
        <w:pStyle w:val="ConsPlusTitle"/>
        <w:widowControl/>
        <w:ind w:left="10915"/>
        <w:jc w:val="righ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Таблица </w:t>
      </w:r>
      <w:r w:rsidR="00DF1E87">
        <w:rPr>
          <w:rFonts w:ascii="Times New Roman" w:hAnsi="Times New Roman" w:cs="Times New Roman"/>
          <w:b w:val="0"/>
        </w:rPr>
        <w:t>5</w:t>
      </w:r>
    </w:p>
    <w:p w14:paraId="0B2ABE77" w14:textId="77777777" w:rsidR="00447D0D" w:rsidRPr="00381194" w:rsidRDefault="00447D0D" w:rsidP="00447D0D">
      <w:pPr>
        <w:pStyle w:val="ConsPlusTitle"/>
        <w:widowControl/>
        <w:ind w:left="10915"/>
        <w:jc w:val="center"/>
        <w:rPr>
          <w:rFonts w:ascii="Times New Roman" w:hAnsi="Times New Roman" w:cs="Times New Roman"/>
        </w:rPr>
      </w:pPr>
    </w:p>
    <w:p w14:paraId="01D98951" w14:textId="569244A7" w:rsidR="00447D0D" w:rsidRDefault="00447D0D" w:rsidP="00447D0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Итоговая оценка состояния показателей (индикаторов)</w:t>
      </w:r>
    </w:p>
    <w:p w14:paraId="563A1ADE" w14:textId="00FA88F5" w:rsidR="00E85A8B" w:rsidRDefault="00E85A8B" w:rsidP="00447D0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85A8B">
        <w:rPr>
          <w:rFonts w:ascii="Times New Roman" w:hAnsi="Times New Roman" w:cs="Times New Roman"/>
          <w:b w:val="0"/>
          <w:sz w:val="28"/>
          <w:szCs w:val="28"/>
        </w:rPr>
        <w:t>Целев</w:t>
      </w:r>
      <w:r w:rsidR="00F34F1B">
        <w:rPr>
          <w:rFonts w:ascii="Times New Roman" w:hAnsi="Times New Roman" w:cs="Times New Roman"/>
          <w:b w:val="0"/>
          <w:sz w:val="28"/>
          <w:szCs w:val="28"/>
        </w:rPr>
        <w:t>ая</w:t>
      </w:r>
      <w:r w:rsidRPr="00E85A8B">
        <w:rPr>
          <w:rFonts w:ascii="Times New Roman" w:hAnsi="Times New Roman" w:cs="Times New Roman"/>
          <w:b w:val="0"/>
          <w:sz w:val="28"/>
          <w:szCs w:val="28"/>
        </w:rPr>
        <w:t xml:space="preserve"> программ</w:t>
      </w:r>
      <w:r w:rsidR="00F34F1B">
        <w:rPr>
          <w:rFonts w:ascii="Times New Roman" w:hAnsi="Times New Roman" w:cs="Times New Roman"/>
          <w:b w:val="0"/>
          <w:sz w:val="28"/>
          <w:szCs w:val="28"/>
        </w:rPr>
        <w:t>а</w:t>
      </w:r>
      <w:r w:rsidRPr="00E85A8B">
        <w:rPr>
          <w:rFonts w:ascii="Times New Roman" w:hAnsi="Times New Roman" w:cs="Times New Roman"/>
          <w:b w:val="0"/>
          <w:sz w:val="28"/>
          <w:szCs w:val="28"/>
        </w:rPr>
        <w:t xml:space="preserve"> «Профилактика терроризма и экстремизма, а также минимизация и (или)</w:t>
      </w:r>
    </w:p>
    <w:p w14:paraId="117590BE" w14:textId="0E259C08" w:rsidR="00447D0D" w:rsidRPr="00E85A8B" w:rsidRDefault="00E85A8B" w:rsidP="00447D0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85A8B">
        <w:rPr>
          <w:rFonts w:ascii="Times New Roman" w:hAnsi="Times New Roman" w:cs="Times New Roman"/>
          <w:b w:val="0"/>
          <w:sz w:val="28"/>
          <w:szCs w:val="28"/>
        </w:rPr>
        <w:t xml:space="preserve"> ликвидация последствий проявления на территории Выгоничского района на 2026-2028 годы»</w:t>
      </w:r>
    </w:p>
    <w:p w14:paraId="357AD4CC" w14:textId="77777777" w:rsidR="00E85A8B" w:rsidRPr="00E85A8B" w:rsidRDefault="00E85A8B" w:rsidP="00447D0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14962" w:type="dxa"/>
        <w:tblInd w:w="-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24"/>
        <w:gridCol w:w="7938"/>
      </w:tblGrid>
      <w:tr w:rsidR="00447D0D" w:rsidRPr="00381194" w14:paraId="2E4629BE" w14:textId="77777777" w:rsidTr="00FE0AA2">
        <w:trPr>
          <w:trHeight w:val="443"/>
        </w:trPr>
        <w:tc>
          <w:tcPr>
            <w:tcW w:w="7024" w:type="dxa"/>
            <w:vMerge w:val="restart"/>
          </w:tcPr>
          <w:p w14:paraId="663E71DC" w14:textId="77777777" w:rsidR="00447D0D" w:rsidRPr="00894004" w:rsidRDefault="00447D0D" w:rsidP="00F97D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4004">
              <w:rPr>
                <w:rFonts w:ascii="Times New Roman" w:hAnsi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7938" w:type="dxa"/>
            <w:vMerge w:val="restart"/>
          </w:tcPr>
          <w:p w14:paraId="04A2F58B" w14:textId="4E725EEB" w:rsidR="00447D0D" w:rsidRPr="00894004" w:rsidRDefault="00447D0D" w:rsidP="00F97DAB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447D0D">
              <w:rPr>
                <w:rFonts w:ascii="Times New Roman" w:hAnsi="Times New Roman"/>
                <w:sz w:val="24"/>
                <w:szCs w:val="24"/>
              </w:rPr>
              <w:t>ценка состояния показателей (индикаторов)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баллах</w:t>
            </w:r>
          </w:p>
        </w:tc>
      </w:tr>
      <w:tr w:rsidR="00447D0D" w:rsidRPr="00381194" w14:paraId="09EF8A83" w14:textId="77777777" w:rsidTr="00FE0AA2">
        <w:trPr>
          <w:trHeight w:val="276"/>
        </w:trPr>
        <w:tc>
          <w:tcPr>
            <w:tcW w:w="7024" w:type="dxa"/>
            <w:vMerge/>
          </w:tcPr>
          <w:p w14:paraId="54BC2B20" w14:textId="77777777" w:rsidR="00447D0D" w:rsidRPr="00894004" w:rsidRDefault="00447D0D" w:rsidP="00F97D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vMerge/>
          </w:tcPr>
          <w:p w14:paraId="51CF40F1" w14:textId="77777777" w:rsidR="00447D0D" w:rsidRPr="00894004" w:rsidRDefault="00447D0D" w:rsidP="00F97D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7D0D" w:rsidRPr="00381194" w14:paraId="2DDDFD5C" w14:textId="77777777" w:rsidTr="00FE0AA2">
        <w:trPr>
          <w:trHeight w:val="291"/>
        </w:trPr>
        <w:tc>
          <w:tcPr>
            <w:tcW w:w="7024" w:type="dxa"/>
            <w:tcBorders>
              <w:bottom w:val="single" w:sz="4" w:space="0" w:color="auto"/>
            </w:tcBorders>
          </w:tcPr>
          <w:p w14:paraId="45A17292" w14:textId="77777777" w:rsidR="00447D0D" w:rsidRPr="00381194" w:rsidRDefault="00447D0D" w:rsidP="00F97D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14:paraId="5DB5209B" w14:textId="66220B1A" w:rsidR="00447D0D" w:rsidRPr="00381194" w:rsidRDefault="00447D0D" w:rsidP="00F97D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7D0D" w:rsidRPr="00381194" w14:paraId="05382976" w14:textId="77777777" w:rsidTr="00FE0AA2">
        <w:trPr>
          <w:trHeight w:val="340"/>
        </w:trPr>
        <w:tc>
          <w:tcPr>
            <w:tcW w:w="7024" w:type="dxa"/>
            <w:tcBorders>
              <w:top w:val="single" w:sz="4" w:space="0" w:color="auto"/>
              <w:bottom w:val="single" w:sz="4" w:space="0" w:color="auto"/>
            </w:tcBorders>
          </w:tcPr>
          <w:p w14:paraId="384D7B1A" w14:textId="77777777" w:rsidR="00447D0D" w:rsidRPr="00381194" w:rsidRDefault="00447D0D" w:rsidP="00F97D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</w:tcPr>
          <w:p w14:paraId="0F7875A1" w14:textId="4310DD3B" w:rsidR="00447D0D" w:rsidRPr="00381194" w:rsidRDefault="00447D0D" w:rsidP="00F97D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7D0D" w:rsidRPr="00381194" w14:paraId="31B7E462" w14:textId="77777777" w:rsidTr="00FE0AA2">
        <w:trPr>
          <w:trHeight w:val="240"/>
        </w:trPr>
        <w:tc>
          <w:tcPr>
            <w:tcW w:w="7024" w:type="dxa"/>
            <w:tcBorders>
              <w:top w:val="single" w:sz="4" w:space="0" w:color="auto"/>
              <w:bottom w:val="single" w:sz="4" w:space="0" w:color="auto"/>
            </w:tcBorders>
          </w:tcPr>
          <w:p w14:paraId="569B476B" w14:textId="77777777" w:rsidR="00447D0D" w:rsidRPr="00381194" w:rsidRDefault="00447D0D" w:rsidP="00F97D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</w:tcPr>
          <w:p w14:paraId="1E0FAC83" w14:textId="7903F2C7" w:rsidR="00447D0D" w:rsidRPr="00381194" w:rsidRDefault="00447D0D" w:rsidP="00F97D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7D0D" w:rsidRPr="00381194" w14:paraId="5F374369" w14:textId="77777777" w:rsidTr="00FE0AA2">
        <w:trPr>
          <w:trHeight w:val="240"/>
        </w:trPr>
        <w:tc>
          <w:tcPr>
            <w:tcW w:w="7024" w:type="dxa"/>
            <w:tcBorders>
              <w:top w:val="single" w:sz="4" w:space="0" w:color="auto"/>
            </w:tcBorders>
          </w:tcPr>
          <w:p w14:paraId="09735D03" w14:textId="6E0A9A32" w:rsidR="00447D0D" w:rsidRPr="00447D0D" w:rsidRDefault="00447D0D" w:rsidP="00447D0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7D0D">
              <w:rPr>
                <w:rFonts w:ascii="Times New Roman" w:hAnsi="Times New Roman"/>
                <w:sz w:val="24"/>
                <w:szCs w:val="24"/>
              </w:rPr>
              <w:t>Итоговая оценка состояния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R)</w:t>
            </w:r>
          </w:p>
        </w:tc>
        <w:tc>
          <w:tcPr>
            <w:tcW w:w="7938" w:type="dxa"/>
            <w:tcBorders>
              <w:top w:val="single" w:sz="4" w:space="0" w:color="auto"/>
            </w:tcBorders>
          </w:tcPr>
          <w:p w14:paraId="29C3FFC0" w14:textId="77777777" w:rsidR="00447D0D" w:rsidRDefault="00447D0D" w:rsidP="00F97D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4F38F0B" w14:textId="25BCB0F5" w:rsidR="00A20D7F" w:rsidRPr="00381194" w:rsidRDefault="00A20D7F" w:rsidP="00A20D7F">
      <w:pPr>
        <w:pStyle w:val="ConsPlusTitle"/>
        <w:widowControl/>
        <w:ind w:left="10915"/>
        <w:jc w:val="righ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lastRenderedPageBreak/>
        <w:t>Таблица 6</w:t>
      </w:r>
    </w:p>
    <w:p w14:paraId="4325AE3C" w14:textId="77777777" w:rsidR="00850A71" w:rsidRDefault="00A20D7F" w:rsidP="00850A71">
      <w:pPr>
        <w:widowControl w:val="0"/>
        <w:suppressAutoHyphens w:val="0"/>
        <w:spacing w:after="0" w:line="341" w:lineRule="exact"/>
        <w:ind w:left="142" w:right="-31" w:firstLine="5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A20D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Оценка эффективности </w:t>
      </w:r>
      <w:r w:rsidRPr="00F34F1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реализации</w:t>
      </w:r>
      <w:r w:rsidRPr="00A20D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муниципальной программы, </w:t>
      </w:r>
      <w:r w:rsidRPr="00F34F1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подпрограммы</w:t>
      </w:r>
      <w:r w:rsidR="00F34F1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,</w:t>
      </w:r>
      <w:r w:rsidR="00850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</w:p>
    <w:p w14:paraId="52A9CCEB" w14:textId="192A8720" w:rsidR="00A20D7F" w:rsidRPr="00E85A8B" w:rsidRDefault="00A20D7F" w:rsidP="00FE0AA2">
      <w:pPr>
        <w:widowControl w:val="0"/>
        <w:suppressAutoHyphens w:val="0"/>
        <w:spacing w:after="0" w:line="341" w:lineRule="exact"/>
        <w:ind w:left="142" w:right="-31"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0A71">
        <w:rPr>
          <w:rFonts w:ascii="Times New Roman" w:hAnsi="Times New Roman" w:cs="Times New Roman"/>
          <w:sz w:val="28"/>
          <w:szCs w:val="28"/>
        </w:rPr>
        <w:t>Целев</w:t>
      </w:r>
      <w:r w:rsidR="00F34F1B" w:rsidRPr="00850A71">
        <w:rPr>
          <w:rFonts w:ascii="Times New Roman" w:hAnsi="Times New Roman" w:cs="Times New Roman"/>
          <w:sz w:val="28"/>
          <w:szCs w:val="28"/>
        </w:rPr>
        <w:t>ая</w:t>
      </w:r>
      <w:r w:rsidRPr="00850A71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F34F1B" w:rsidRPr="00850A71">
        <w:rPr>
          <w:rFonts w:ascii="Times New Roman" w:hAnsi="Times New Roman" w:cs="Times New Roman"/>
          <w:sz w:val="28"/>
          <w:szCs w:val="28"/>
        </w:rPr>
        <w:t>а</w:t>
      </w:r>
      <w:r w:rsidRPr="00850A71">
        <w:rPr>
          <w:rFonts w:ascii="Times New Roman" w:hAnsi="Times New Roman" w:cs="Times New Roman"/>
          <w:sz w:val="28"/>
          <w:szCs w:val="28"/>
        </w:rPr>
        <w:t xml:space="preserve"> «Профилактика терроризма и экстремизма, а также</w:t>
      </w:r>
      <w:r w:rsidR="00850A71" w:rsidRPr="00850A71">
        <w:rPr>
          <w:rFonts w:ascii="Times New Roman" w:hAnsi="Times New Roman" w:cs="Times New Roman"/>
          <w:sz w:val="28"/>
          <w:szCs w:val="28"/>
        </w:rPr>
        <w:t xml:space="preserve"> </w:t>
      </w:r>
      <w:r w:rsidRPr="00850A71">
        <w:rPr>
          <w:rFonts w:ascii="Times New Roman" w:hAnsi="Times New Roman" w:cs="Times New Roman"/>
          <w:sz w:val="28"/>
          <w:szCs w:val="28"/>
        </w:rPr>
        <w:t>минимизация и (или)</w:t>
      </w:r>
      <w:r w:rsidR="00850A71" w:rsidRPr="00850A71">
        <w:rPr>
          <w:rFonts w:ascii="Times New Roman" w:hAnsi="Times New Roman" w:cs="Times New Roman"/>
          <w:sz w:val="28"/>
          <w:szCs w:val="28"/>
        </w:rPr>
        <w:t xml:space="preserve"> </w:t>
      </w:r>
      <w:r w:rsidRPr="00850A71">
        <w:rPr>
          <w:rFonts w:ascii="Times New Roman" w:hAnsi="Times New Roman" w:cs="Times New Roman"/>
          <w:sz w:val="28"/>
          <w:szCs w:val="28"/>
        </w:rPr>
        <w:t>ликвидация последствий проявления на территории Выгоничского района на 2026-2028 годы»</w:t>
      </w:r>
    </w:p>
    <w:tbl>
      <w:tblPr>
        <w:tblW w:w="1488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6095"/>
      </w:tblGrid>
      <w:tr w:rsidR="003E5071" w:rsidRPr="00F34F1B" w14:paraId="1C03030B" w14:textId="77777777" w:rsidTr="00FE0AA2">
        <w:trPr>
          <w:trHeight w:val="421"/>
        </w:trPr>
        <w:tc>
          <w:tcPr>
            <w:tcW w:w="8789" w:type="dxa"/>
          </w:tcPr>
          <w:p w14:paraId="538B7B13" w14:textId="35C30528" w:rsidR="003E5071" w:rsidRPr="00F34F1B" w:rsidRDefault="003E5071" w:rsidP="003E5071">
            <w:pPr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4F1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Вывод об эффективности реализа</w:t>
            </w:r>
            <w:r w:rsidRPr="00F34F1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ции муниципальной программы (подпрограммы)</w:t>
            </w:r>
          </w:p>
        </w:tc>
        <w:tc>
          <w:tcPr>
            <w:tcW w:w="6095" w:type="dxa"/>
          </w:tcPr>
          <w:p w14:paraId="28FD6471" w14:textId="15A9A0B8" w:rsidR="003E5071" w:rsidRPr="00F34F1B" w:rsidRDefault="003E5071" w:rsidP="006A62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Критерий эффективности</w:t>
            </w:r>
          </w:p>
        </w:tc>
      </w:tr>
      <w:tr w:rsidR="00A20D7F" w:rsidRPr="00B4461C" w14:paraId="5EE2D619" w14:textId="77777777" w:rsidTr="00FE0AA2">
        <w:trPr>
          <w:trHeight w:val="291"/>
        </w:trPr>
        <w:tc>
          <w:tcPr>
            <w:tcW w:w="8789" w:type="dxa"/>
            <w:tcBorders>
              <w:bottom w:val="single" w:sz="4" w:space="0" w:color="auto"/>
            </w:tcBorders>
          </w:tcPr>
          <w:p w14:paraId="3A98751E" w14:textId="0547DEE7" w:rsidR="00A20D7F" w:rsidRPr="00B4461C" w:rsidRDefault="00F34F1B" w:rsidP="00F34F1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461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Эффективность выше </w:t>
            </w:r>
            <w:proofErr w:type="gramStart"/>
            <w:r w:rsidRPr="00B4461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плановой</w:t>
            </w:r>
            <w:proofErr w:type="gramEnd"/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14:paraId="05D1DB9D" w14:textId="48471984" w:rsidR="00A20D7F" w:rsidRPr="00B4461C" w:rsidRDefault="00B4461C" w:rsidP="006A62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461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R&gt;N</w:t>
            </w:r>
          </w:p>
        </w:tc>
      </w:tr>
      <w:tr w:rsidR="00A20D7F" w:rsidRPr="00B4461C" w14:paraId="43172539" w14:textId="77777777" w:rsidTr="00FE0AA2">
        <w:trPr>
          <w:trHeight w:val="340"/>
        </w:trPr>
        <w:tc>
          <w:tcPr>
            <w:tcW w:w="8789" w:type="dxa"/>
            <w:tcBorders>
              <w:top w:val="single" w:sz="4" w:space="0" w:color="auto"/>
              <w:bottom w:val="single" w:sz="4" w:space="0" w:color="auto"/>
            </w:tcBorders>
          </w:tcPr>
          <w:p w14:paraId="3F3C6289" w14:textId="613CA0DF" w:rsidR="00A20D7F" w:rsidRPr="00B4461C" w:rsidRDefault="00F34F1B" w:rsidP="00F34F1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461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Плановая эффективность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</w:tcPr>
          <w:p w14:paraId="0A9CF95D" w14:textId="1488FCDD" w:rsidR="00A20D7F" w:rsidRPr="00B4461C" w:rsidRDefault="00B4461C" w:rsidP="006A62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461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R = N</w:t>
            </w:r>
          </w:p>
        </w:tc>
      </w:tr>
      <w:tr w:rsidR="00A20D7F" w:rsidRPr="00B4461C" w14:paraId="0E603FFE" w14:textId="77777777" w:rsidTr="00FE0AA2">
        <w:trPr>
          <w:trHeight w:val="240"/>
        </w:trPr>
        <w:tc>
          <w:tcPr>
            <w:tcW w:w="8789" w:type="dxa"/>
            <w:tcBorders>
              <w:top w:val="single" w:sz="4" w:space="0" w:color="auto"/>
              <w:bottom w:val="single" w:sz="4" w:space="0" w:color="auto"/>
            </w:tcBorders>
          </w:tcPr>
          <w:p w14:paraId="69FBDDA3" w14:textId="21AC7882" w:rsidR="00A20D7F" w:rsidRPr="00B4461C" w:rsidRDefault="00F34F1B" w:rsidP="00F34F1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461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Эффективность ниже </w:t>
            </w:r>
            <w:proofErr w:type="gramStart"/>
            <w:r w:rsidRPr="00B4461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плановой</w:t>
            </w:r>
            <w:proofErr w:type="gramEnd"/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</w:tcPr>
          <w:p w14:paraId="7E729F8F" w14:textId="308976E8" w:rsidR="00A20D7F" w:rsidRPr="00B4461C" w:rsidRDefault="00B4461C" w:rsidP="006A62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461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 xml:space="preserve">N </w:t>
            </w:r>
            <w:r w:rsidRPr="00B4461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&gt; </w:t>
            </w:r>
            <w:r w:rsidRPr="00B4461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 xml:space="preserve">R </w:t>
            </w:r>
            <w:r w:rsidRPr="00B4461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&gt;= 0.75 </w:t>
            </w:r>
            <w:r w:rsidRPr="00B4461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N</w:t>
            </w:r>
          </w:p>
        </w:tc>
      </w:tr>
      <w:tr w:rsidR="00A20D7F" w:rsidRPr="00B4461C" w14:paraId="16E61B67" w14:textId="77777777" w:rsidTr="00FE0AA2">
        <w:trPr>
          <w:trHeight w:val="240"/>
        </w:trPr>
        <w:tc>
          <w:tcPr>
            <w:tcW w:w="8789" w:type="dxa"/>
            <w:tcBorders>
              <w:top w:val="single" w:sz="4" w:space="0" w:color="auto"/>
            </w:tcBorders>
          </w:tcPr>
          <w:p w14:paraId="1D839D50" w14:textId="53096391" w:rsidR="00A20D7F" w:rsidRPr="00B4461C" w:rsidRDefault="00F34F1B" w:rsidP="006A626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4461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Программа неэффективна</w:t>
            </w:r>
          </w:p>
        </w:tc>
        <w:tc>
          <w:tcPr>
            <w:tcW w:w="6095" w:type="dxa"/>
            <w:tcBorders>
              <w:top w:val="single" w:sz="4" w:space="0" w:color="auto"/>
            </w:tcBorders>
          </w:tcPr>
          <w:p w14:paraId="5D36B5B7" w14:textId="75A4A7C3" w:rsidR="00A20D7F" w:rsidRPr="00B4461C" w:rsidRDefault="00B4461C" w:rsidP="006A62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461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R &lt; 0.75 N</w:t>
            </w:r>
          </w:p>
        </w:tc>
      </w:tr>
    </w:tbl>
    <w:p w14:paraId="62E0DA00" w14:textId="77777777" w:rsidR="00850A71" w:rsidRDefault="00850A71" w:rsidP="00850A71">
      <w:pPr>
        <w:widowControl w:val="0"/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 w:bidi="en-US"/>
        </w:rPr>
      </w:pPr>
    </w:p>
    <w:p w14:paraId="4BC2A774" w14:textId="77777777" w:rsidR="00F34F1B" w:rsidRPr="00F34F1B" w:rsidRDefault="00F34F1B" w:rsidP="00FE0AA2">
      <w:pPr>
        <w:widowControl w:val="0"/>
        <w:suppressAutoHyphens w:val="0"/>
        <w:spacing w:after="0" w:line="240" w:lineRule="auto"/>
        <w:ind w:left="-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F34F1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 w:bidi="en-US"/>
        </w:rPr>
        <w:t>N</w:t>
      </w:r>
      <w:r w:rsidRPr="00F34F1B">
        <w:rPr>
          <w:rFonts w:ascii="Times New Roman" w:eastAsia="Times New Roman" w:hAnsi="Times New Roman" w:cs="Times New Roman"/>
          <w:color w:val="000000"/>
          <w:sz w:val="24"/>
          <w:szCs w:val="24"/>
          <w:lang w:eastAsia="en-US" w:bidi="en-US"/>
        </w:rPr>
        <w:t xml:space="preserve"> </w:t>
      </w:r>
      <w:r w:rsidRPr="00F34F1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- </w:t>
      </w:r>
      <w:proofErr w:type="gramStart"/>
      <w:r w:rsidRPr="00F34F1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число</w:t>
      </w:r>
      <w:proofErr w:type="gramEnd"/>
      <w:r w:rsidRPr="00F34F1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показателей (индикаторов).</w:t>
      </w:r>
    </w:p>
    <w:p w14:paraId="34F09225" w14:textId="77777777" w:rsidR="00850A71" w:rsidRDefault="00850A71" w:rsidP="0053787B">
      <w:pPr>
        <w:pStyle w:val="ConsPlusTitle"/>
        <w:widowControl/>
        <w:ind w:left="10915"/>
        <w:jc w:val="right"/>
        <w:rPr>
          <w:rFonts w:ascii="Times New Roman" w:hAnsi="Times New Roman" w:cs="Times New Roman"/>
          <w:b w:val="0"/>
        </w:rPr>
      </w:pPr>
    </w:p>
    <w:p w14:paraId="1D2F3FB2" w14:textId="77777777" w:rsidR="0053787B" w:rsidRPr="00381194" w:rsidRDefault="0053787B" w:rsidP="0053787B">
      <w:pPr>
        <w:pStyle w:val="ConsPlusTitle"/>
        <w:widowControl/>
        <w:ind w:left="10915"/>
        <w:jc w:val="righ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Таблица 6</w:t>
      </w:r>
    </w:p>
    <w:p w14:paraId="0D7FA714" w14:textId="77777777" w:rsidR="00850A71" w:rsidRDefault="0053787B" w:rsidP="00850A71">
      <w:pPr>
        <w:widowControl w:val="0"/>
        <w:suppressAutoHyphens w:val="0"/>
        <w:spacing w:after="0" w:line="341" w:lineRule="exact"/>
        <w:ind w:left="142" w:right="-31" w:firstLine="5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Критерии принятия решений об изменении (корректировке) или прекращении </w:t>
      </w:r>
    </w:p>
    <w:p w14:paraId="5A0722D0" w14:textId="75395EA3" w:rsidR="0053787B" w:rsidRPr="00E85A8B" w:rsidRDefault="0053787B" w:rsidP="00850A71">
      <w:pPr>
        <w:widowControl w:val="0"/>
        <w:suppressAutoHyphens w:val="0"/>
        <w:spacing w:after="0" w:line="341" w:lineRule="exact"/>
        <w:ind w:left="142" w:right="-31"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реализации</w:t>
      </w:r>
      <w:r w:rsidRPr="00A20D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муниципальной программы, </w:t>
      </w:r>
      <w:r w:rsidRPr="00F34F1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подпрограммы</w:t>
      </w:r>
    </w:p>
    <w:p w14:paraId="5ECF6ADD" w14:textId="77777777" w:rsidR="0053787B" w:rsidRPr="00E85A8B" w:rsidRDefault="0053787B" w:rsidP="0053787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1488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2049"/>
      </w:tblGrid>
      <w:tr w:rsidR="00850A71" w:rsidRPr="00F34F1B" w14:paraId="0DC74AD5" w14:textId="77777777" w:rsidTr="00FE0AA2">
        <w:trPr>
          <w:trHeight w:val="276"/>
        </w:trPr>
        <w:tc>
          <w:tcPr>
            <w:tcW w:w="2835" w:type="dxa"/>
          </w:tcPr>
          <w:p w14:paraId="35845A52" w14:textId="53F58FAE" w:rsidR="0053787B" w:rsidRPr="003E5071" w:rsidRDefault="0053787B" w:rsidP="005378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071">
              <w:rPr>
                <w:rFonts w:ascii="Times New Roman" w:hAnsi="Times New Roman"/>
                <w:sz w:val="24"/>
                <w:szCs w:val="24"/>
              </w:rPr>
              <w:t>Вывод</w:t>
            </w:r>
          </w:p>
        </w:tc>
        <w:tc>
          <w:tcPr>
            <w:tcW w:w="12049" w:type="dxa"/>
          </w:tcPr>
          <w:p w14:paraId="3189C7EB" w14:textId="28D20C9A" w:rsidR="0053787B" w:rsidRPr="003E5071" w:rsidRDefault="0053787B" w:rsidP="005378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071">
              <w:rPr>
                <w:rFonts w:ascii="Times New Roman" w:hAnsi="Times New Roman"/>
                <w:sz w:val="24"/>
                <w:szCs w:val="24"/>
              </w:rPr>
              <w:t>Вариант решения</w:t>
            </w:r>
          </w:p>
        </w:tc>
      </w:tr>
      <w:tr w:rsidR="00850A71" w:rsidRPr="00B4461C" w14:paraId="6675899C" w14:textId="77777777" w:rsidTr="00FE0AA2">
        <w:trPr>
          <w:trHeight w:val="291"/>
        </w:trPr>
        <w:tc>
          <w:tcPr>
            <w:tcW w:w="2835" w:type="dxa"/>
            <w:tcBorders>
              <w:bottom w:val="single" w:sz="4" w:space="0" w:color="auto"/>
            </w:tcBorders>
          </w:tcPr>
          <w:p w14:paraId="318E734B" w14:textId="210AB2C0" w:rsidR="0053787B" w:rsidRPr="003E5071" w:rsidRDefault="0053787B" w:rsidP="0053787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E50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Эффективность выше </w:t>
            </w:r>
            <w:proofErr w:type="gramStart"/>
            <w:r w:rsidRPr="003E50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плановой</w:t>
            </w:r>
            <w:proofErr w:type="gramEnd"/>
          </w:p>
        </w:tc>
        <w:tc>
          <w:tcPr>
            <w:tcW w:w="12049" w:type="dxa"/>
            <w:tcBorders>
              <w:bottom w:val="single" w:sz="4" w:space="0" w:color="auto"/>
            </w:tcBorders>
          </w:tcPr>
          <w:p w14:paraId="40E9DAA4" w14:textId="5BB56929" w:rsidR="0053787B" w:rsidRPr="003E5071" w:rsidRDefault="0053787B" w:rsidP="0053787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0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Реализация признается целесообразной, продолжается финансирование мероприятий. Возможно рассмотре</w:t>
            </w:r>
            <w:r w:rsidRPr="003E50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ние вопроса о дополнительном финансировании ме</w:t>
            </w:r>
            <w:r w:rsidRPr="003E50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роприятий путем дополнительного выделения денеж</w:t>
            </w:r>
            <w:r w:rsidRPr="003E50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ных средств</w:t>
            </w:r>
          </w:p>
        </w:tc>
      </w:tr>
      <w:tr w:rsidR="00850A71" w:rsidRPr="00B4461C" w14:paraId="6476C5AF" w14:textId="77777777" w:rsidTr="00FE0AA2">
        <w:trPr>
          <w:trHeight w:val="340"/>
        </w:trPr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0886A0F3" w14:textId="77777777" w:rsidR="0053787B" w:rsidRPr="0053787B" w:rsidRDefault="0053787B" w:rsidP="00850A71">
            <w:pPr>
              <w:widowControl w:val="0"/>
              <w:suppressAutoHyphens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E5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Плановая</w:t>
            </w:r>
          </w:p>
          <w:p w14:paraId="462D232D" w14:textId="2FD94D6A" w:rsidR="0053787B" w:rsidRPr="003E5071" w:rsidRDefault="0053787B" w:rsidP="003E507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E50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эффективность</w:t>
            </w:r>
          </w:p>
        </w:tc>
        <w:tc>
          <w:tcPr>
            <w:tcW w:w="12049" w:type="dxa"/>
            <w:tcBorders>
              <w:top w:val="single" w:sz="4" w:space="0" w:color="auto"/>
              <w:bottom w:val="single" w:sz="4" w:space="0" w:color="auto"/>
            </w:tcBorders>
          </w:tcPr>
          <w:p w14:paraId="4CAB58B4" w14:textId="182B95F0" w:rsidR="0053787B" w:rsidRPr="003E5071" w:rsidRDefault="0053787B" w:rsidP="0053787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0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Реализация признается целесообразной, продолжается финансирование мероприятий</w:t>
            </w:r>
          </w:p>
        </w:tc>
      </w:tr>
      <w:tr w:rsidR="00850A71" w:rsidRPr="00B4461C" w14:paraId="6CD71CBF" w14:textId="77777777" w:rsidTr="00FE0AA2">
        <w:trPr>
          <w:trHeight w:val="240"/>
        </w:trPr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3B8AB1AD" w14:textId="6E02499A" w:rsidR="0053787B" w:rsidRPr="003E5071" w:rsidRDefault="0053787B" w:rsidP="006A626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E50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Эффективность ниже </w:t>
            </w:r>
            <w:proofErr w:type="gramStart"/>
            <w:r w:rsidRPr="003E50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плановой</w:t>
            </w:r>
            <w:proofErr w:type="gramEnd"/>
          </w:p>
        </w:tc>
        <w:tc>
          <w:tcPr>
            <w:tcW w:w="12049" w:type="dxa"/>
            <w:tcBorders>
              <w:top w:val="single" w:sz="4" w:space="0" w:color="auto"/>
              <w:bottom w:val="single" w:sz="4" w:space="0" w:color="auto"/>
            </w:tcBorders>
          </w:tcPr>
          <w:p w14:paraId="52CF114A" w14:textId="1F9E6A80" w:rsidR="0053787B" w:rsidRPr="003E5071" w:rsidRDefault="0053787B" w:rsidP="0053787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0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Реализация признается удовлетворительной. Осу</w:t>
            </w:r>
            <w:r w:rsidRPr="003E50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ществляется подготовка изменений в бюджет муници</w:t>
            </w:r>
            <w:r w:rsidRPr="003E50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пального образования «Выгоничский район» в части уменьшения запланированных бюджетных ассигнова</w:t>
            </w:r>
            <w:r w:rsidRPr="003E50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ний соответствующего главного распорядителя бюд</w:t>
            </w:r>
            <w:r w:rsidRPr="003E50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жетных средств на реализацию мероприятий</w:t>
            </w:r>
          </w:p>
        </w:tc>
      </w:tr>
      <w:tr w:rsidR="00850A71" w:rsidRPr="00B4461C" w14:paraId="06372574" w14:textId="77777777" w:rsidTr="00FE0AA2">
        <w:trPr>
          <w:trHeight w:val="240"/>
        </w:trPr>
        <w:tc>
          <w:tcPr>
            <w:tcW w:w="2835" w:type="dxa"/>
            <w:tcBorders>
              <w:top w:val="single" w:sz="4" w:space="0" w:color="auto"/>
            </w:tcBorders>
          </w:tcPr>
          <w:p w14:paraId="0FC885EB" w14:textId="77777777" w:rsidR="0053787B" w:rsidRPr="0053787B" w:rsidRDefault="0053787B" w:rsidP="003E5071">
            <w:pPr>
              <w:widowControl w:val="0"/>
              <w:suppressAutoHyphens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E5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Программа</w:t>
            </w:r>
          </w:p>
          <w:p w14:paraId="1376B590" w14:textId="1AC645BD" w:rsidR="0053787B" w:rsidRPr="003E5071" w:rsidRDefault="0053787B" w:rsidP="003E507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E50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неэффективна</w:t>
            </w:r>
          </w:p>
        </w:tc>
        <w:tc>
          <w:tcPr>
            <w:tcW w:w="12049" w:type="dxa"/>
            <w:tcBorders>
              <w:top w:val="single" w:sz="4" w:space="0" w:color="auto"/>
            </w:tcBorders>
          </w:tcPr>
          <w:p w14:paraId="4C2017A0" w14:textId="3A18F8D6" w:rsidR="0053787B" w:rsidRPr="003E5071" w:rsidRDefault="0053787B" w:rsidP="0053787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0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Реализация признается нецелесообразной. Произво</w:t>
            </w:r>
            <w:r w:rsidRPr="003E50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дится досрочное прекращение реализации мероприя</w:t>
            </w:r>
            <w:r w:rsidRPr="003E50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тий путем внесения изменений в бюджет муниципаль</w:t>
            </w:r>
            <w:r w:rsidRPr="003E50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ного образования «Выгоничский район» по исключе</w:t>
            </w:r>
            <w:r w:rsidRPr="003E50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нию финансирования мероприятий в части, возмож</w:t>
            </w:r>
            <w:r w:rsidRPr="003E50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ной для оптимизации расходов. При планировании бюджета на очередной финансовый год и на плановый период к данному главному распорядителю бюджет</w:t>
            </w:r>
            <w:r w:rsidRPr="003E50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ных сре</w:t>
            </w:r>
            <w:proofErr w:type="gramStart"/>
            <w:r w:rsidRPr="003E50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дств пр</w:t>
            </w:r>
            <w:proofErr w:type="gramEnd"/>
            <w:r w:rsidRPr="003E50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именяется понижающий коэффициент в части программ и мероприятий.</w:t>
            </w:r>
          </w:p>
        </w:tc>
      </w:tr>
    </w:tbl>
    <w:p w14:paraId="64FF4FEE" w14:textId="77777777" w:rsidR="00060B0E" w:rsidRPr="00381194" w:rsidRDefault="00060B0E" w:rsidP="003E507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60B0E" w:rsidRPr="00381194" w:rsidSect="00FE0AA2">
      <w:pgSz w:w="16838" w:h="11906" w:orient="landscape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03088D" w14:textId="77777777" w:rsidR="007A3C24" w:rsidRDefault="007A3C24" w:rsidP="001D1ED0">
      <w:pPr>
        <w:spacing w:after="0" w:line="240" w:lineRule="auto"/>
      </w:pPr>
      <w:r>
        <w:separator/>
      </w:r>
    </w:p>
  </w:endnote>
  <w:endnote w:type="continuationSeparator" w:id="0">
    <w:p w14:paraId="1BC4DC11" w14:textId="77777777" w:rsidR="007A3C24" w:rsidRDefault="007A3C24" w:rsidP="001D1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3592222"/>
      <w:docPartObj>
        <w:docPartGallery w:val="Page Numbers (Bottom of Page)"/>
        <w:docPartUnique/>
      </w:docPartObj>
    </w:sdtPr>
    <w:sdtEndPr/>
    <w:sdtContent>
      <w:p w14:paraId="142AE1A7" w14:textId="719190ED" w:rsidR="00F97DAB" w:rsidRDefault="00F97DAB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34D9">
          <w:rPr>
            <w:noProof/>
          </w:rPr>
          <w:t>1</w:t>
        </w:r>
        <w:r>
          <w:fldChar w:fldCharType="end"/>
        </w:r>
      </w:p>
    </w:sdtContent>
  </w:sdt>
  <w:p w14:paraId="2DAE5F25" w14:textId="77777777" w:rsidR="00F97DAB" w:rsidRDefault="00F97DAB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EFDEB5" w14:textId="77777777" w:rsidR="007A3C24" w:rsidRDefault="007A3C24" w:rsidP="001D1ED0">
      <w:pPr>
        <w:spacing w:after="0" w:line="240" w:lineRule="auto"/>
      </w:pPr>
      <w:r>
        <w:separator/>
      </w:r>
    </w:p>
  </w:footnote>
  <w:footnote w:type="continuationSeparator" w:id="0">
    <w:p w14:paraId="75ABAFFE" w14:textId="77777777" w:rsidR="007A3C24" w:rsidRDefault="007A3C24" w:rsidP="001D1E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-142"/>
        </w:tabs>
        <w:ind w:left="1211" w:hanging="360"/>
      </w:pPr>
    </w:lvl>
  </w:abstractNum>
  <w:abstractNum w:abstractNumId="1">
    <w:nsid w:val="00000002"/>
    <w:multiLevelType w:val="singleLevel"/>
    <w:tmpl w:val="00000002"/>
    <w:name w:val="WW8Num3"/>
    <w:lvl w:ilvl="0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2">
    <w:nsid w:val="00000003"/>
    <w:multiLevelType w:val="singleLevel"/>
    <w:tmpl w:val="00000003"/>
    <w:name w:val="WW8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4"/>
    <w:multiLevelType w:val="singleLevel"/>
    <w:tmpl w:val="00000004"/>
    <w:name w:val="WW8Num13"/>
    <w:lvl w:ilvl="0">
      <w:start w:val="8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4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>
    <w:nsid w:val="05F526A4"/>
    <w:multiLevelType w:val="hybridMultilevel"/>
    <w:tmpl w:val="D806E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C87529"/>
    <w:multiLevelType w:val="hybridMultilevel"/>
    <w:tmpl w:val="F22E5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401915"/>
    <w:multiLevelType w:val="hybridMultilevel"/>
    <w:tmpl w:val="7876AD7C"/>
    <w:lvl w:ilvl="0" w:tplc="92FA001C">
      <w:start w:val="8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78C74D07"/>
    <w:multiLevelType w:val="hybridMultilevel"/>
    <w:tmpl w:val="D5F46A68"/>
    <w:lvl w:ilvl="0" w:tplc="D8C814F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8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A10"/>
    <w:rsid w:val="000000AB"/>
    <w:rsid w:val="00003A9D"/>
    <w:rsid w:val="000221B9"/>
    <w:rsid w:val="00030A18"/>
    <w:rsid w:val="00045199"/>
    <w:rsid w:val="00051465"/>
    <w:rsid w:val="00060B0E"/>
    <w:rsid w:val="00076F15"/>
    <w:rsid w:val="00092CE2"/>
    <w:rsid w:val="000A67DD"/>
    <w:rsid w:val="000A7709"/>
    <w:rsid w:val="000B1875"/>
    <w:rsid w:val="000B41AD"/>
    <w:rsid w:val="000B6310"/>
    <w:rsid w:val="000C3A7E"/>
    <w:rsid w:val="000C4EE1"/>
    <w:rsid w:val="000D177D"/>
    <w:rsid w:val="000D1D2D"/>
    <w:rsid w:val="000D41A1"/>
    <w:rsid w:val="000E07A5"/>
    <w:rsid w:val="000E7092"/>
    <w:rsid w:val="000F33C1"/>
    <w:rsid w:val="000F3F28"/>
    <w:rsid w:val="00112207"/>
    <w:rsid w:val="00112929"/>
    <w:rsid w:val="00123D48"/>
    <w:rsid w:val="00146C3B"/>
    <w:rsid w:val="00151D58"/>
    <w:rsid w:val="00153D0C"/>
    <w:rsid w:val="00154B06"/>
    <w:rsid w:val="00155448"/>
    <w:rsid w:val="00173DD2"/>
    <w:rsid w:val="001C1E18"/>
    <w:rsid w:val="001D1ED0"/>
    <w:rsid w:val="001D442E"/>
    <w:rsid w:val="001D5B47"/>
    <w:rsid w:val="001E0130"/>
    <w:rsid w:val="001F0DA3"/>
    <w:rsid w:val="00210934"/>
    <w:rsid w:val="002115A6"/>
    <w:rsid w:val="00230FFE"/>
    <w:rsid w:val="0024055F"/>
    <w:rsid w:val="00255588"/>
    <w:rsid w:val="00270343"/>
    <w:rsid w:val="00273D9C"/>
    <w:rsid w:val="00292947"/>
    <w:rsid w:val="002956B6"/>
    <w:rsid w:val="00295ACE"/>
    <w:rsid w:val="002A11D1"/>
    <w:rsid w:val="002A2F12"/>
    <w:rsid w:val="002A48F9"/>
    <w:rsid w:val="002D1E88"/>
    <w:rsid w:val="002E3536"/>
    <w:rsid w:val="002F5C6A"/>
    <w:rsid w:val="00323C04"/>
    <w:rsid w:val="00333724"/>
    <w:rsid w:val="00334C10"/>
    <w:rsid w:val="00335161"/>
    <w:rsid w:val="0033584F"/>
    <w:rsid w:val="00340023"/>
    <w:rsid w:val="0034263E"/>
    <w:rsid w:val="00370DDF"/>
    <w:rsid w:val="00381194"/>
    <w:rsid w:val="003871F0"/>
    <w:rsid w:val="003962A2"/>
    <w:rsid w:val="003A4A52"/>
    <w:rsid w:val="003B127F"/>
    <w:rsid w:val="003C1C68"/>
    <w:rsid w:val="003C3BC4"/>
    <w:rsid w:val="003E5071"/>
    <w:rsid w:val="003F1E5D"/>
    <w:rsid w:val="00402246"/>
    <w:rsid w:val="00405860"/>
    <w:rsid w:val="004078BB"/>
    <w:rsid w:val="00417AF2"/>
    <w:rsid w:val="004219A5"/>
    <w:rsid w:val="00431DD8"/>
    <w:rsid w:val="004342EB"/>
    <w:rsid w:val="00447D0D"/>
    <w:rsid w:val="00460A96"/>
    <w:rsid w:val="0046686A"/>
    <w:rsid w:val="00472FCC"/>
    <w:rsid w:val="00476B26"/>
    <w:rsid w:val="00482D96"/>
    <w:rsid w:val="00485FEF"/>
    <w:rsid w:val="004932EF"/>
    <w:rsid w:val="004A7622"/>
    <w:rsid w:val="004E1833"/>
    <w:rsid w:val="004E45CC"/>
    <w:rsid w:val="004F3B91"/>
    <w:rsid w:val="004F46E0"/>
    <w:rsid w:val="005145E1"/>
    <w:rsid w:val="005211AC"/>
    <w:rsid w:val="00521418"/>
    <w:rsid w:val="00533352"/>
    <w:rsid w:val="005335AF"/>
    <w:rsid w:val="0053787B"/>
    <w:rsid w:val="00551F4C"/>
    <w:rsid w:val="0056712F"/>
    <w:rsid w:val="005765EC"/>
    <w:rsid w:val="005A3BBD"/>
    <w:rsid w:val="005B3A9D"/>
    <w:rsid w:val="005B5651"/>
    <w:rsid w:val="005E28CF"/>
    <w:rsid w:val="005F34D9"/>
    <w:rsid w:val="005F3B1C"/>
    <w:rsid w:val="005F7CA7"/>
    <w:rsid w:val="00610E40"/>
    <w:rsid w:val="0061335B"/>
    <w:rsid w:val="00615576"/>
    <w:rsid w:val="00627DE4"/>
    <w:rsid w:val="006357CE"/>
    <w:rsid w:val="00660C32"/>
    <w:rsid w:val="00685AD4"/>
    <w:rsid w:val="006B2E01"/>
    <w:rsid w:val="006B4F49"/>
    <w:rsid w:val="006B5E99"/>
    <w:rsid w:val="006C076B"/>
    <w:rsid w:val="006C16D2"/>
    <w:rsid w:val="006F27A9"/>
    <w:rsid w:val="0073499E"/>
    <w:rsid w:val="007534A8"/>
    <w:rsid w:val="007605BD"/>
    <w:rsid w:val="007675BC"/>
    <w:rsid w:val="00770464"/>
    <w:rsid w:val="007771CC"/>
    <w:rsid w:val="0078412F"/>
    <w:rsid w:val="007A3C24"/>
    <w:rsid w:val="007B365F"/>
    <w:rsid w:val="007E7649"/>
    <w:rsid w:val="008014F3"/>
    <w:rsid w:val="008024F1"/>
    <w:rsid w:val="00842D58"/>
    <w:rsid w:val="0085088F"/>
    <w:rsid w:val="00850A71"/>
    <w:rsid w:val="00853159"/>
    <w:rsid w:val="00853BB3"/>
    <w:rsid w:val="0085537C"/>
    <w:rsid w:val="00860056"/>
    <w:rsid w:val="0087169F"/>
    <w:rsid w:val="00885BF2"/>
    <w:rsid w:val="00894004"/>
    <w:rsid w:val="008A12A9"/>
    <w:rsid w:val="008A31BB"/>
    <w:rsid w:val="008B5E8B"/>
    <w:rsid w:val="008C1EC5"/>
    <w:rsid w:val="008E2B4A"/>
    <w:rsid w:val="00901DFC"/>
    <w:rsid w:val="00910215"/>
    <w:rsid w:val="00925A92"/>
    <w:rsid w:val="009338D8"/>
    <w:rsid w:val="009410A8"/>
    <w:rsid w:val="009638C8"/>
    <w:rsid w:val="009825A9"/>
    <w:rsid w:val="0099016B"/>
    <w:rsid w:val="00992191"/>
    <w:rsid w:val="00995B42"/>
    <w:rsid w:val="00996D1F"/>
    <w:rsid w:val="009A1ACE"/>
    <w:rsid w:val="009B6F6B"/>
    <w:rsid w:val="009D1A23"/>
    <w:rsid w:val="009E1257"/>
    <w:rsid w:val="009F0D85"/>
    <w:rsid w:val="009F720C"/>
    <w:rsid w:val="00A00082"/>
    <w:rsid w:val="00A01492"/>
    <w:rsid w:val="00A20D7F"/>
    <w:rsid w:val="00A20DEB"/>
    <w:rsid w:val="00A25F2F"/>
    <w:rsid w:val="00A333EF"/>
    <w:rsid w:val="00A52932"/>
    <w:rsid w:val="00A64DC5"/>
    <w:rsid w:val="00AB0DB4"/>
    <w:rsid w:val="00AC3A10"/>
    <w:rsid w:val="00AC67FD"/>
    <w:rsid w:val="00AD15AC"/>
    <w:rsid w:val="00AE42C5"/>
    <w:rsid w:val="00AE6750"/>
    <w:rsid w:val="00AF12FF"/>
    <w:rsid w:val="00AF301A"/>
    <w:rsid w:val="00B06B33"/>
    <w:rsid w:val="00B163F1"/>
    <w:rsid w:val="00B22D03"/>
    <w:rsid w:val="00B24406"/>
    <w:rsid w:val="00B4461C"/>
    <w:rsid w:val="00B44C4D"/>
    <w:rsid w:val="00B85460"/>
    <w:rsid w:val="00BB31AE"/>
    <w:rsid w:val="00BC6785"/>
    <w:rsid w:val="00BD3FA9"/>
    <w:rsid w:val="00BD756C"/>
    <w:rsid w:val="00BE509B"/>
    <w:rsid w:val="00BF03FF"/>
    <w:rsid w:val="00BF09AF"/>
    <w:rsid w:val="00BF0E5C"/>
    <w:rsid w:val="00C019B0"/>
    <w:rsid w:val="00C13D78"/>
    <w:rsid w:val="00C17E21"/>
    <w:rsid w:val="00C21EE1"/>
    <w:rsid w:val="00C34167"/>
    <w:rsid w:val="00C430A6"/>
    <w:rsid w:val="00C61F1C"/>
    <w:rsid w:val="00C63F4C"/>
    <w:rsid w:val="00C87A9C"/>
    <w:rsid w:val="00C87F8E"/>
    <w:rsid w:val="00C9083A"/>
    <w:rsid w:val="00CA23B8"/>
    <w:rsid w:val="00CC1589"/>
    <w:rsid w:val="00CC3EBD"/>
    <w:rsid w:val="00CC7738"/>
    <w:rsid w:val="00CD15DB"/>
    <w:rsid w:val="00CD7784"/>
    <w:rsid w:val="00CE1A27"/>
    <w:rsid w:val="00CE7563"/>
    <w:rsid w:val="00CF4624"/>
    <w:rsid w:val="00CF79D0"/>
    <w:rsid w:val="00D2313E"/>
    <w:rsid w:val="00D32FCA"/>
    <w:rsid w:val="00D52BE5"/>
    <w:rsid w:val="00D60F8D"/>
    <w:rsid w:val="00D70D30"/>
    <w:rsid w:val="00D80679"/>
    <w:rsid w:val="00D84228"/>
    <w:rsid w:val="00D85F71"/>
    <w:rsid w:val="00DC0A9D"/>
    <w:rsid w:val="00DC60F7"/>
    <w:rsid w:val="00DE4A73"/>
    <w:rsid w:val="00DF1E87"/>
    <w:rsid w:val="00E06A47"/>
    <w:rsid w:val="00E10647"/>
    <w:rsid w:val="00E1131B"/>
    <w:rsid w:val="00E11B76"/>
    <w:rsid w:val="00E4171D"/>
    <w:rsid w:val="00E52072"/>
    <w:rsid w:val="00E5362C"/>
    <w:rsid w:val="00E7465E"/>
    <w:rsid w:val="00E77516"/>
    <w:rsid w:val="00E81CC1"/>
    <w:rsid w:val="00E85A8B"/>
    <w:rsid w:val="00E91E3D"/>
    <w:rsid w:val="00E9484D"/>
    <w:rsid w:val="00E94BE8"/>
    <w:rsid w:val="00E953B3"/>
    <w:rsid w:val="00EA43FA"/>
    <w:rsid w:val="00EB0652"/>
    <w:rsid w:val="00EC32CE"/>
    <w:rsid w:val="00EF3769"/>
    <w:rsid w:val="00F02594"/>
    <w:rsid w:val="00F051EF"/>
    <w:rsid w:val="00F07B3E"/>
    <w:rsid w:val="00F34F1B"/>
    <w:rsid w:val="00F410ED"/>
    <w:rsid w:val="00F62DE7"/>
    <w:rsid w:val="00F7796C"/>
    <w:rsid w:val="00F83251"/>
    <w:rsid w:val="00F92447"/>
    <w:rsid w:val="00F97DAB"/>
    <w:rsid w:val="00FC1D60"/>
    <w:rsid w:val="00FC7247"/>
    <w:rsid w:val="00FD1B23"/>
    <w:rsid w:val="00FE0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DB6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465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4z0">
    <w:name w:val="WW8Num4z0"/>
    <w:rsid w:val="001D1ED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-1"/>
      <w:w w:val="100"/>
      <w:position w:val="0"/>
      <w:sz w:val="25"/>
      <w:szCs w:val="25"/>
      <w:u w:val="none"/>
      <w:vertAlign w:val="baseline"/>
      <w:lang w:val="ru-RU"/>
    </w:rPr>
  </w:style>
  <w:style w:type="character" w:customStyle="1" w:styleId="WW8Num5z0">
    <w:name w:val="WW8Num5z0"/>
    <w:rsid w:val="001D1ED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-1"/>
      <w:w w:val="100"/>
      <w:position w:val="0"/>
      <w:sz w:val="25"/>
      <w:szCs w:val="25"/>
      <w:u w:val="none"/>
      <w:vertAlign w:val="baseline"/>
      <w:lang w:val="ru-RU"/>
    </w:rPr>
  </w:style>
  <w:style w:type="character" w:customStyle="1" w:styleId="WW8Num10z0">
    <w:name w:val="WW8Num10z0"/>
    <w:rsid w:val="001D1ED0"/>
    <w:rPr>
      <w:rFonts w:ascii="Times New Roman" w:eastAsia="Calibri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-1"/>
      <w:w w:val="100"/>
      <w:position w:val="0"/>
      <w:sz w:val="28"/>
      <w:szCs w:val="28"/>
      <w:u w:val="none"/>
      <w:vertAlign w:val="baseline"/>
      <w:lang w:val="ru-RU"/>
    </w:rPr>
  </w:style>
  <w:style w:type="character" w:customStyle="1" w:styleId="WW8Num12z0">
    <w:name w:val="WW8Num12z0"/>
    <w:rsid w:val="001D1ED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-1"/>
      <w:w w:val="100"/>
      <w:position w:val="0"/>
      <w:sz w:val="25"/>
      <w:szCs w:val="25"/>
      <w:u w:val="none"/>
      <w:vertAlign w:val="baseline"/>
      <w:lang w:val="ru-RU"/>
    </w:rPr>
  </w:style>
  <w:style w:type="character" w:customStyle="1" w:styleId="1">
    <w:name w:val="Основной шрифт абзаца1"/>
    <w:rsid w:val="001D1ED0"/>
  </w:style>
  <w:style w:type="character" w:customStyle="1" w:styleId="2">
    <w:name w:val="Основной текст (2)_"/>
    <w:rsid w:val="001D1ED0"/>
    <w:rPr>
      <w:b/>
      <w:bCs/>
      <w:spacing w:val="-2"/>
      <w:sz w:val="26"/>
      <w:szCs w:val="26"/>
      <w:shd w:val="clear" w:color="auto" w:fill="FFFFFF"/>
    </w:rPr>
  </w:style>
  <w:style w:type="character" w:customStyle="1" w:styleId="a3">
    <w:name w:val="Основной текст_"/>
    <w:rsid w:val="001D1ED0"/>
    <w:rPr>
      <w:spacing w:val="-1"/>
      <w:sz w:val="25"/>
      <w:szCs w:val="25"/>
      <w:shd w:val="clear" w:color="auto" w:fill="FFFFFF"/>
    </w:rPr>
  </w:style>
  <w:style w:type="character" w:customStyle="1" w:styleId="20">
    <w:name w:val="Основной текст2"/>
    <w:rsid w:val="001D1ED0"/>
    <w:rPr>
      <w:color w:val="000000"/>
      <w:spacing w:val="-1"/>
      <w:w w:val="100"/>
      <w:position w:val="0"/>
      <w:sz w:val="25"/>
      <w:szCs w:val="25"/>
      <w:u w:val="single"/>
      <w:shd w:val="clear" w:color="auto" w:fill="FFFFFF"/>
      <w:vertAlign w:val="baseline"/>
      <w:lang w:val="ru-RU" w:eastAsia="ar-SA" w:bidi="ar-SA"/>
    </w:rPr>
  </w:style>
  <w:style w:type="character" w:customStyle="1" w:styleId="a4">
    <w:name w:val="Подпись к таблице_"/>
    <w:rsid w:val="001D1ED0"/>
    <w:rPr>
      <w:spacing w:val="-1"/>
      <w:sz w:val="25"/>
      <w:szCs w:val="25"/>
      <w:shd w:val="clear" w:color="auto" w:fill="FFFFFF"/>
    </w:rPr>
  </w:style>
  <w:style w:type="character" w:customStyle="1" w:styleId="10">
    <w:name w:val="Основной текст1"/>
    <w:rsid w:val="001D1ED0"/>
    <w:rPr>
      <w:color w:val="000000"/>
      <w:spacing w:val="-1"/>
      <w:w w:val="100"/>
      <w:position w:val="0"/>
      <w:sz w:val="25"/>
      <w:szCs w:val="25"/>
      <w:shd w:val="clear" w:color="auto" w:fill="FFFFFF"/>
      <w:vertAlign w:val="baseline"/>
      <w:lang w:val="ru-RU" w:eastAsia="ar-SA" w:bidi="ar-SA"/>
    </w:rPr>
  </w:style>
  <w:style w:type="paragraph" w:styleId="a5">
    <w:name w:val="Title"/>
    <w:basedOn w:val="a"/>
    <w:next w:val="a6"/>
    <w:link w:val="a7"/>
    <w:rsid w:val="001D1ED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character" w:customStyle="1" w:styleId="a7">
    <w:name w:val="Название Знак"/>
    <w:basedOn w:val="a0"/>
    <w:link w:val="a5"/>
    <w:rsid w:val="001D1ED0"/>
    <w:rPr>
      <w:rFonts w:ascii="Arial" w:eastAsia="Microsoft YaHei" w:hAnsi="Arial" w:cs="Mangal"/>
      <w:sz w:val="28"/>
      <w:szCs w:val="28"/>
      <w:lang w:eastAsia="ar-SA"/>
    </w:rPr>
  </w:style>
  <w:style w:type="paragraph" w:styleId="a6">
    <w:name w:val="Body Text"/>
    <w:basedOn w:val="a"/>
    <w:link w:val="a8"/>
    <w:rsid w:val="001D1ED0"/>
    <w:pPr>
      <w:spacing w:after="120"/>
    </w:pPr>
  </w:style>
  <w:style w:type="character" w:customStyle="1" w:styleId="a8">
    <w:name w:val="Основной текст Знак"/>
    <w:basedOn w:val="a0"/>
    <w:link w:val="a6"/>
    <w:rsid w:val="001D1ED0"/>
    <w:rPr>
      <w:rFonts w:ascii="Calibri" w:eastAsia="Calibri" w:hAnsi="Calibri" w:cs="Calibri"/>
      <w:lang w:eastAsia="ar-SA"/>
    </w:rPr>
  </w:style>
  <w:style w:type="paragraph" w:styleId="a9">
    <w:name w:val="List"/>
    <w:basedOn w:val="a6"/>
    <w:rsid w:val="001D1ED0"/>
    <w:rPr>
      <w:rFonts w:ascii="Arial" w:hAnsi="Arial" w:cs="Mangal"/>
    </w:rPr>
  </w:style>
  <w:style w:type="paragraph" w:customStyle="1" w:styleId="11">
    <w:name w:val="Название1"/>
    <w:basedOn w:val="a"/>
    <w:rsid w:val="001D1ED0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2">
    <w:name w:val="Указатель1"/>
    <w:basedOn w:val="a"/>
    <w:rsid w:val="001D1ED0"/>
    <w:pPr>
      <w:suppressLineNumbers/>
    </w:pPr>
    <w:rPr>
      <w:rFonts w:ascii="Arial" w:hAnsi="Arial" w:cs="Mangal"/>
    </w:rPr>
  </w:style>
  <w:style w:type="paragraph" w:customStyle="1" w:styleId="21">
    <w:name w:val="Основной текст (2)"/>
    <w:basedOn w:val="a"/>
    <w:rsid w:val="001D1ED0"/>
    <w:pPr>
      <w:widowControl w:val="0"/>
      <w:shd w:val="clear" w:color="auto" w:fill="FFFFFF"/>
      <w:spacing w:after="240" w:line="322" w:lineRule="exact"/>
      <w:jc w:val="center"/>
    </w:pPr>
    <w:rPr>
      <w:b/>
      <w:bCs/>
      <w:spacing w:val="-2"/>
      <w:sz w:val="26"/>
      <w:szCs w:val="26"/>
    </w:rPr>
  </w:style>
  <w:style w:type="paragraph" w:customStyle="1" w:styleId="3">
    <w:name w:val="Основной текст3"/>
    <w:basedOn w:val="a"/>
    <w:rsid w:val="001D1ED0"/>
    <w:pPr>
      <w:widowControl w:val="0"/>
      <w:shd w:val="clear" w:color="auto" w:fill="FFFFFF"/>
      <w:spacing w:before="240" w:after="0" w:line="322" w:lineRule="exact"/>
      <w:ind w:hanging="3640"/>
    </w:pPr>
    <w:rPr>
      <w:spacing w:val="-1"/>
      <w:sz w:val="25"/>
      <w:szCs w:val="25"/>
    </w:rPr>
  </w:style>
  <w:style w:type="paragraph" w:customStyle="1" w:styleId="aa">
    <w:name w:val="Подпись к таблице"/>
    <w:basedOn w:val="a"/>
    <w:rsid w:val="001D1ED0"/>
    <w:pPr>
      <w:widowControl w:val="0"/>
      <w:shd w:val="clear" w:color="auto" w:fill="FFFFFF"/>
      <w:spacing w:after="0" w:line="0" w:lineRule="atLeast"/>
    </w:pPr>
    <w:rPr>
      <w:spacing w:val="-1"/>
      <w:sz w:val="25"/>
      <w:szCs w:val="25"/>
    </w:rPr>
  </w:style>
  <w:style w:type="paragraph" w:styleId="ab">
    <w:name w:val="Normal (Web)"/>
    <w:basedOn w:val="a"/>
    <w:rsid w:val="001D1ED0"/>
    <w:pPr>
      <w:spacing w:before="280" w:after="280" w:line="240" w:lineRule="auto"/>
    </w:pPr>
    <w:rPr>
      <w:rFonts w:ascii="Tahoma" w:eastAsia="Times New Roman" w:hAnsi="Tahoma" w:cs="Tahoma"/>
      <w:color w:val="333333"/>
      <w:sz w:val="17"/>
      <w:szCs w:val="17"/>
    </w:rPr>
  </w:style>
  <w:style w:type="paragraph" w:customStyle="1" w:styleId="ac">
    <w:name w:val="Содержимое таблицы"/>
    <w:basedOn w:val="a"/>
    <w:rsid w:val="001D1ED0"/>
    <w:pPr>
      <w:suppressLineNumbers/>
    </w:pPr>
  </w:style>
  <w:style w:type="paragraph" w:customStyle="1" w:styleId="ad">
    <w:name w:val="Заголовок таблицы"/>
    <w:basedOn w:val="ac"/>
    <w:rsid w:val="001D1ED0"/>
    <w:pPr>
      <w:jc w:val="center"/>
    </w:pPr>
    <w:rPr>
      <w:b/>
      <w:bCs/>
    </w:rPr>
  </w:style>
  <w:style w:type="paragraph" w:styleId="ae">
    <w:name w:val="header"/>
    <w:basedOn w:val="a"/>
    <w:link w:val="af"/>
    <w:uiPriority w:val="99"/>
    <w:unhideWhenUsed/>
    <w:rsid w:val="001D1ED0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D1ED0"/>
    <w:rPr>
      <w:rFonts w:ascii="Calibri" w:eastAsia="Calibri" w:hAnsi="Calibri" w:cs="Calibri"/>
      <w:lang w:eastAsia="ar-SA"/>
    </w:rPr>
  </w:style>
  <w:style w:type="paragraph" w:styleId="af0">
    <w:name w:val="footer"/>
    <w:basedOn w:val="a"/>
    <w:link w:val="af1"/>
    <w:uiPriority w:val="99"/>
    <w:unhideWhenUsed/>
    <w:rsid w:val="001D1ED0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D1ED0"/>
    <w:rPr>
      <w:rFonts w:ascii="Calibri" w:eastAsia="Calibri" w:hAnsi="Calibri" w:cs="Calibri"/>
      <w:lang w:eastAsia="ar-SA"/>
    </w:rPr>
  </w:style>
  <w:style w:type="character" w:styleId="af2">
    <w:name w:val="Hyperlink"/>
    <w:uiPriority w:val="99"/>
    <w:unhideWhenUsed/>
    <w:rsid w:val="001D1ED0"/>
    <w:rPr>
      <w:color w:val="0000FF"/>
      <w:u w:val="single"/>
    </w:rPr>
  </w:style>
  <w:style w:type="paragraph" w:customStyle="1" w:styleId="ConsPlusNormal">
    <w:name w:val="ConsPlusNormal"/>
    <w:rsid w:val="001D1E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1D1ED0"/>
    <w:pPr>
      <w:widowControl w:val="0"/>
      <w:suppressAutoHyphens/>
      <w:autoSpaceDE w:val="0"/>
      <w:spacing w:after="0" w:line="240" w:lineRule="auto"/>
    </w:pPr>
    <w:rPr>
      <w:rFonts w:ascii="Calibri" w:eastAsia="Arial" w:hAnsi="Calibri" w:cs="Calibri"/>
      <w:b/>
      <w:bCs/>
      <w:lang w:eastAsia="ar-SA"/>
    </w:rPr>
  </w:style>
  <w:style w:type="paragraph" w:styleId="af3">
    <w:name w:val="Balloon Text"/>
    <w:basedOn w:val="a"/>
    <w:link w:val="af4"/>
    <w:uiPriority w:val="99"/>
    <w:semiHidden/>
    <w:unhideWhenUsed/>
    <w:rsid w:val="001D1E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1D1ED0"/>
    <w:rPr>
      <w:rFonts w:ascii="Segoe UI" w:eastAsia="Calibri" w:hAnsi="Segoe UI" w:cs="Segoe UI"/>
      <w:sz w:val="18"/>
      <w:szCs w:val="18"/>
      <w:lang w:eastAsia="ar-SA"/>
    </w:rPr>
  </w:style>
  <w:style w:type="paragraph" w:customStyle="1" w:styleId="Default">
    <w:name w:val="Default"/>
    <w:rsid w:val="00F025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5">
    <w:name w:val="Table Grid"/>
    <w:basedOn w:val="a1"/>
    <w:uiPriority w:val="39"/>
    <w:rsid w:val="000D1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465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4z0">
    <w:name w:val="WW8Num4z0"/>
    <w:rsid w:val="001D1ED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-1"/>
      <w:w w:val="100"/>
      <w:position w:val="0"/>
      <w:sz w:val="25"/>
      <w:szCs w:val="25"/>
      <w:u w:val="none"/>
      <w:vertAlign w:val="baseline"/>
      <w:lang w:val="ru-RU"/>
    </w:rPr>
  </w:style>
  <w:style w:type="character" w:customStyle="1" w:styleId="WW8Num5z0">
    <w:name w:val="WW8Num5z0"/>
    <w:rsid w:val="001D1ED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-1"/>
      <w:w w:val="100"/>
      <w:position w:val="0"/>
      <w:sz w:val="25"/>
      <w:szCs w:val="25"/>
      <w:u w:val="none"/>
      <w:vertAlign w:val="baseline"/>
      <w:lang w:val="ru-RU"/>
    </w:rPr>
  </w:style>
  <w:style w:type="character" w:customStyle="1" w:styleId="WW8Num10z0">
    <w:name w:val="WW8Num10z0"/>
    <w:rsid w:val="001D1ED0"/>
    <w:rPr>
      <w:rFonts w:ascii="Times New Roman" w:eastAsia="Calibri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-1"/>
      <w:w w:val="100"/>
      <w:position w:val="0"/>
      <w:sz w:val="28"/>
      <w:szCs w:val="28"/>
      <w:u w:val="none"/>
      <w:vertAlign w:val="baseline"/>
      <w:lang w:val="ru-RU"/>
    </w:rPr>
  </w:style>
  <w:style w:type="character" w:customStyle="1" w:styleId="WW8Num12z0">
    <w:name w:val="WW8Num12z0"/>
    <w:rsid w:val="001D1ED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-1"/>
      <w:w w:val="100"/>
      <w:position w:val="0"/>
      <w:sz w:val="25"/>
      <w:szCs w:val="25"/>
      <w:u w:val="none"/>
      <w:vertAlign w:val="baseline"/>
      <w:lang w:val="ru-RU"/>
    </w:rPr>
  </w:style>
  <w:style w:type="character" w:customStyle="1" w:styleId="1">
    <w:name w:val="Основной шрифт абзаца1"/>
    <w:rsid w:val="001D1ED0"/>
  </w:style>
  <w:style w:type="character" w:customStyle="1" w:styleId="2">
    <w:name w:val="Основной текст (2)_"/>
    <w:rsid w:val="001D1ED0"/>
    <w:rPr>
      <w:b/>
      <w:bCs/>
      <w:spacing w:val="-2"/>
      <w:sz w:val="26"/>
      <w:szCs w:val="26"/>
      <w:shd w:val="clear" w:color="auto" w:fill="FFFFFF"/>
    </w:rPr>
  </w:style>
  <w:style w:type="character" w:customStyle="1" w:styleId="a3">
    <w:name w:val="Основной текст_"/>
    <w:rsid w:val="001D1ED0"/>
    <w:rPr>
      <w:spacing w:val="-1"/>
      <w:sz w:val="25"/>
      <w:szCs w:val="25"/>
      <w:shd w:val="clear" w:color="auto" w:fill="FFFFFF"/>
    </w:rPr>
  </w:style>
  <w:style w:type="character" w:customStyle="1" w:styleId="20">
    <w:name w:val="Основной текст2"/>
    <w:rsid w:val="001D1ED0"/>
    <w:rPr>
      <w:color w:val="000000"/>
      <w:spacing w:val="-1"/>
      <w:w w:val="100"/>
      <w:position w:val="0"/>
      <w:sz w:val="25"/>
      <w:szCs w:val="25"/>
      <w:u w:val="single"/>
      <w:shd w:val="clear" w:color="auto" w:fill="FFFFFF"/>
      <w:vertAlign w:val="baseline"/>
      <w:lang w:val="ru-RU" w:eastAsia="ar-SA" w:bidi="ar-SA"/>
    </w:rPr>
  </w:style>
  <w:style w:type="character" w:customStyle="1" w:styleId="a4">
    <w:name w:val="Подпись к таблице_"/>
    <w:rsid w:val="001D1ED0"/>
    <w:rPr>
      <w:spacing w:val="-1"/>
      <w:sz w:val="25"/>
      <w:szCs w:val="25"/>
      <w:shd w:val="clear" w:color="auto" w:fill="FFFFFF"/>
    </w:rPr>
  </w:style>
  <w:style w:type="character" w:customStyle="1" w:styleId="10">
    <w:name w:val="Основной текст1"/>
    <w:rsid w:val="001D1ED0"/>
    <w:rPr>
      <w:color w:val="000000"/>
      <w:spacing w:val="-1"/>
      <w:w w:val="100"/>
      <w:position w:val="0"/>
      <w:sz w:val="25"/>
      <w:szCs w:val="25"/>
      <w:shd w:val="clear" w:color="auto" w:fill="FFFFFF"/>
      <w:vertAlign w:val="baseline"/>
      <w:lang w:val="ru-RU" w:eastAsia="ar-SA" w:bidi="ar-SA"/>
    </w:rPr>
  </w:style>
  <w:style w:type="paragraph" w:styleId="a5">
    <w:name w:val="Title"/>
    <w:basedOn w:val="a"/>
    <w:next w:val="a6"/>
    <w:link w:val="a7"/>
    <w:rsid w:val="001D1ED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character" w:customStyle="1" w:styleId="a7">
    <w:name w:val="Название Знак"/>
    <w:basedOn w:val="a0"/>
    <w:link w:val="a5"/>
    <w:rsid w:val="001D1ED0"/>
    <w:rPr>
      <w:rFonts w:ascii="Arial" w:eastAsia="Microsoft YaHei" w:hAnsi="Arial" w:cs="Mangal"/>
      <w:sz w:val="28"/>
      <w:szCs w:val="28"/>
      <w:lang w:eastAsia="ar-SA"/>
    </w:rPr>
  </w:style>
  <w:style w:type="paragraph" w:styleId="a6">
    <w:name w:val="Body Text"/>
    <w:basedOn w:val="a"/>
    <w:link w:val="a8"/>
    <w:rsid w:val="001D1ED0"/>
    <w:pPr>
      <w:spacing w:after="120"/>
    </w:pPr>
  </w:style>
  <w:style w:type="character" w:customStyle="1" w:styleId="a8">
    <w:name w:val="Основной текст Знак"/>
    <w:basedOn w:val="a0"/>
    <w:link w:val="a6"/>
    <w:rsid w:val="001D1ED0"/>
    <w:rPr>
      <w:rFonts w:ascii="Calibri" w:eastAsia="Calibri" w:hAnsi="Calibri" w:cs="Calibri"/>
      <w:lang w:eastAsia="ar-SA"/>
    </w:rPr>
  </w:style>
  <w:style w:type="paragraph" w:styleId="a9">
    <w:name w:val="List"/>
    <w:basedOn w:val="a6"/>
    <w:rsid w:val="001D1ED0"/>
    <w:rPr>
      <w:rFonts w:ascii="Arial" w:hAnsi="Arial" w:cs="Mangal"/>
    </w:rPr>
  </w:style>
  <w:style w:type="paragraph" w:customStyle="1" w:styleId="11">
    <w:name w:val="Название1"/>
    <w:basedOn w:val="a"/>
    <w:rsid w:val="001D1ED0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2">
    <w:name w:val="Указатель1"/>
    <w:basedOn w:val="a"/>
    <w:rsid w:val="001D1ED0"/>
    <w:pPr>
      <w:suppressLineNumbers/>
    </w:pPr>
    <w:rPr>
      <w:rFonts w:ascii="Arial" w:hAnsi="Arial" w:cs="Mangal"/>
    </w:rPr>
  </w:style>
  <w:style w:type="paragraph" w:customStyle="1" w:styleId="21">
    <w:name w:val="Основной текст (2)"/>
    <w:basedOn w:val="a"/>
    <w:rsid w:val="001D1ED0"/>
    <w:pPr>
      <w:widowControl w:val="0"/>
      <w:shd w:val="clear" w:color="auto" w:fill="FFFFFF"/>
      <w:spacing w:after="240" w:line="322" w:lineRule="exact"/>
      <w:jc w:val="center"/>
    </w:pPr>
    <w:rPr>
      <w:b/>
      <w:bCs/>
      <w:spacing w:val="-2"/>
      <w:sz w:val="26"/>
      <w:szCs w:val="26"/>
    </w:rPr>
  </w:style>
  <w:style w:type="paragraph" w:customStyle="1" w:styleId="3">
    <w:name w:val="Основной текст3"/>
    <w:basedOn w:val="a"/>
    <w:rsid w:val="001D1ED0"/>
    <w:pPr>
      <w:widowControl w:val="0"/>
      <w:shd w:val="clear" w:color="auto" w:fill="FFFFFF"/>
      <w:spacing w:before="240" w:after="0" w:line="322" w:lineRule="exact"/>
      <w:ind w:hanging="3640"/>
    </w:pPr>
    <w:rPr>
      <w:spacing w:val="-1"/>
      <w:sz w:val="25"/>
      <w:szCs w:val="25"/>
    </w:rPr>
  </w:style>
  <w:style w:type="paragraph" w:customStyle="1" w:styleId="aa">
    <w:name w:val="Подпись к таблице"/>
    <w:basedOn w:val="a"/>
    <w:rsid w:val="001D1ED0"/>
    <w:pPr>
      <w:widowControl w:val="0"/>
      <w:shd w:val="clear" w:color="auto" w:fill="FFFFFF"/>
      <w:spacing w:after="0" w:line="0" w:lineRule="atLeast"/>
    </w:pPr>
    <w:rPr>
      <w:spacing w:val="-1"/>
      <w:sz w:val="25"/>
      <w:szCs w:val="25"/>
    </w:rPr>
  </w:style>
  <w:style w:type="paragraph" w:styleId="ab">
    <w:name w:val="Normal (Web)"/>
    <w:basedOn w:val="a"/>
    <w:rsid w:val="001D1ED0"/>
    <w:pPr>
      <w:spacing w:before="280" w:after="280" w:line="240" w:lineRule="auto"/>
    </w:pPr>
    <w:rPr>
      <w:rFonts w:ascii="Tahoma" w:eastAsia="Times New Roman" w:hAnsi="Tahoma" w:cs="Tahoma"/>
      <w:color w:val="333333"/>
      <w:sz w:val="17"/>
      <w:szCs w:val="17"/>
    </w:rPr>
  </w:style>
  <w:style w:type="paragraph" w:customStyle="1" w:styleId="ac">
    <w:name w:val="Содержимое таблицы"/>
    <w:basedOn w:val="a"/>
    <w:rsid w:val="001D1ED0"/>
    <w:pPr>
      <w:suppressLineNumbers/>
    </w:pPr>
  </w:style>
  <w:style w:type="paragraph" w:customStyle="1" w:styleId="ad">
    <w:name w:val="Заголовок таблицы"/>
    <w:basedOn w:val="ac"/>
    <w:rsid w:val="001D1ED0"/>
    <w:pPr>
      <w:jc w:val="center"/>
    </w:pPr>
    <w:rPr>
      <w:b/>
      <w:bCs/>
    </w:rPr>
  </w:style>
  <w:style w:type="paragraph" w:styleId="ae">
    <w:name w:val="header"/>
    <w:basedOn w:val="a"/>
    <w:link w:val="af"/>
    <w:uiPriority w:val="99"/>
    <w:unhideWhenUsed/>
    <w:rsid w:val="001D1ED0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D1ED0"/>
    <w:rPr>
      <w:rFonts w:ascii="Calibri" w:eastAsia="Calibri" w:hAnsi="Calibri" w:cs="Calibri"/>
      <w:lang w:eastAsia="ar-SA"/>
    </w:rPr>
  </w:style>
  <w:style w:type="paragraph" w:styleId="af0">
    <w:name w:val="footer"/>
    <w:basedOn w:val="a"/>
    <w:link w:val="af1"/>
    <w:uiPriority w:val="99"/>
    <w:unhideWhenUsed/>
    <w:rsid w:val="001D1ED0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D1ED0"/>
    <w:rPr>
      <w:rFonts w:ascii="Calibri" w:eastAsia="Calibri" w:hAnsi="Calibri" w:cs="Calibri"/>
      <w:lang w:eastAsia="ar-SA"/>
    </w:rPr>
  </w:style>
  <w:style w:type="character" w:styleId="af2">
    <w:name w:val="Hyperlink"/>
    <w:uiPriority w:val="99"/>
    <w:unhideWhenUsed/>
    <w:rsid w:val="001D1ED0"/>
    <w:rPr>
      <w:color w:val="0000FF"/>
      <w:u w:val="single"/>
    </w:rPr>
  </w:style>
  <w:style w:type="paragraph" w:customStyle="1" w:styleId="ConsPlusNormal">
    <w:name w:val="ConsPlusNormal"/>
    <w:rsid w:val="001D1E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1D1ED0"/>
    <w:pPr>
      <w:widowControl w:val="0"/>
      <w:suppressAutoHyphens/>
      <w:autoSpaceDE w:val="0"/>
      <w:spacing w:after="0" w:line="240" w:lineRule="auto"/>
    </w:pPr>
    <w:rPr>
      <w:rFonts w:ascii="Calibri" w:eastAsia="Arial" w:hAnsi="Calibri" w:cs="Calibri"/>
      <w:b/>
      <w:bCs/>
      <w:lang w:eastAsia="ar-SA"/>
    </w:rPr>
  </w:style>
  <w:style w:type="paragraph" w:styleId="af3">
    <w:name w:val="Balloon Text"/>
    <w:basedOn w:val="a"/>
    <w:link w:val="af4"/>
    <w:uiPriority w:val="99"/>
    <w:semiHidden/>
    <w:unhideWhenUsed/>
    <w:rsid w:val="001D1E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1D1ED0"/>
    <w:rPr>
      <w:rFonts w:ascii="Segoe UI" w:eastAsia="Calibri" w:hAnsi="Segoe UI" w:cs="Segoe UI"/>
      <w:sz w:val="18"/>
      <w:szCs w:val="18"/>
      <w:lang w:eastAsia="ar-SA"/>
    </w:rPr>
  </w:style>
  <w:style w:type="paragraph" w:customStyle="1" w:styleId="Default">
    <w:name w:val="Default"/>
    <w:rsid w:val="00F025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5">
    <w:name w:val="Table Grid"/>
    <w:basedOn w:val="a1"/>
    <w:uiPriority w:val="39"/>
    <w:rsid w:val="000D1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3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5113</TotalTime>
  <Pages>19</Pages>
  <Words>4729</Words>
  <Characters>26957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Кнороз Алексей Сергеевич</cp:lastModifiedBy>
  <cp:revision>142</cp:revision>
  <cp:lastPrinted>2025-12-05T06:10:00Z</cp:lastPrinted>
  <dcterms:created xsi:type="dcterms:W3CDTF">2022-10-12T23:31:00Z</dcterms:created>
  <dcterms:modified xsi:type="dcterms:W3CDTF">2025-12-16T07:05:00Z</dcterms:modified>
</cp:coreProperties>
</file>